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387B4A"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7A74EF">
              <w:t>26.02.2014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A74EF">
            <w:pPr>
              <w:tabs>
                <w:tab w:val="left" w:pos="3123"/>
                <w:tab w:val="left" w:pos="3270"/>
              </w:tabs>
              <w:jc w:val="right"/>
            </w:pPr>
            <w:r w:rsidRPr="00360CF1">
              <w:t xml:space="preserve">№ </w:t>
            </w:r>
            <w:r w:rsidR="007A74EF">
              <w:t>309</w:t>
            </w:r>
            <w:r w:rsidRPr="00360CF1">
              <w:t xml:space="preserve">          </w:t>
            </w:r>
          </w:p>
        </w:tc>
      </w:tr>
    </w:tbl>
    <w:p w:rsidR="00BD2690" w:rsidRDefault="00BD2690" w:rsidP="00BD2690">
      <w:pPr>
        <w:pStyle w:val="22"/>
        <w:spacing w:after="0" w:line="240" w:lineRule="auto"/>
        <w:jc w:val="both"/>
      </w:pPr>
    </w:p>
    <w:p w:rsidR="00805DFB" w:rsidRDefault="00805DFB" w:rsidP="00805DFB"/>
    <w:p w:rsidR="00805DFB" w:rsidRDefault="00805DFB" w:rsidP="00767E86">
      <w:pPr>
        <w:ind w:right="5527"/>
        <w:jc w:val="both"/>
      </w:pPr>
      <w:r>
        <w:t>О внесении изменений в пост</w:t>
      </w:r>
      <w:r>
        <w:t>а</w:t>
      </w:r>
      <w:r>
        <w:t>новление администрации района от 25.11.2013 № 2489 «Об утве</w:t>
      </w:r>
      <w:r>
        <w:t>р</w:t>
      </w:r>
      <w:r>
        <w:t>ждении муниципальной програ</w:t>
      </w:r>
      <w:r>
        <w:t>м</w:t>
      </w:r>
      <w:r>
        <w:t>мы «Развитие физической кул</w:t>
      </w:r>
      <w:r>
        <w:t>ь</w:t>
      </w:r>
      <w:r>
        <w:t>туры и спорта в Нижневарто</w:t>
      </w:r>
      <w:r>
        <w:t>в</w:t>
      </w:r>
      <w:r>
        <w:t xml:space="preserve">ском районе на 2014–2020 годы»  </w:t>
      </w:r>
    </w:p>
    <w:p w:rsidR="00805DFB" w:rsidRDefault="00805DFB" w:rsidP="00767E86">
      <w:pPr>
        <w:autoSpaceDE w:val="0"/>
        <w:autoSpaceDN w:val="0"/>
        <w:adjustRightInd w:val="0"/>
        <w:ind w:firstLine="709"/>
        <w:jc w:val="both"/>
      </w:pPr>
    </w:p>
    <w:p w:rsidR="00767E86" w:rsidRDefault="00767E86" w:rsidP="00767E86">
      <w:pPr>
        <w:autoSpaceDE w:val="0"/>
        <w:autoSpaceDN w:val="0"/>
        <w:adjustRightInd w:val="0"/>
        <w:ind w:firstLine="709"/>
        <w:jc w:val="both"/>
      </w:pPr>
    </w:p>
    <w:p w:rsidR="00805DFB" w:rsidRPr="00767E86" w:rsidRDefault="00805DFB" w:rsidP="00767E86">
      <w:pPr>
        <w:pStyle w:val="ConsPlusTitle"/>
        <w:widowControl/>
        <w:ind w:firstLine="709"/>
        <w:jc w:val="both"/>
        <w:rPr>
          <w:rFonts w:ascii="Times New Roman" w:hAnsi="Times New Roman" w:cs="Times New Roman"/>
          <w:b w:val="0"/>
          <w:sz w:val="28"/>
          <w:szCs w:val="28"/>
        </w:rPr>
      </w:pPr>
      <w:r w:rsidRPr="00767E86">
        <w:rPr>
          <w:rFonts w:ascii="Times New Roman" w:hAnsi="Times New Roman" w:cs="Times New Roman"/>
          <w:b w:val="0"/>
          <w:sz w:val="28"/>
          <w:szCs w:val="28"/>
        </w:rPr>
        <w:t>В соответствии с решениями Думы района</w:t>
      </w:r>
      <w:r w:rsidR="00767E86" w:rsidRPr="00767E86">
        <w:rPr>
          <w:rFonts w:ascii="Times New Roman" w:hAnsi="Times New Roman" w:cs="Times New Roman"/>
          <w:b w:val="0"/>
          <w:sz w:val="28"/>
          <w:szCs w:val="28"/>
        </w:rPr>
        <w:t xml:space="preserve"> </w:t>
      </w:r>
      <w:r w:rsidRPr="00767E86">
        <w:rPr>
          <w:rFonts w:ascii="Times New Roman" w:hAnsi="Times New Roman" w:cs="Times New Roman"/>
          <w:b w:val="0"/>
          <w:sz w:val="28"/>
          <w:szCs w:val="28"/>
        </w:rPr>
        <w:t>от 28.11.2013 № 404 «О внес</w:t>
      </w:r>
      <w:r w:rsidRPr="00767E86">
        <w:rPr>
          <w:rFonts w:ascii="Times New Roman" w:hAnsi="Times New Roman" w:cs="Times New Roman"/>
          <w:b w:val="0"/>
          <w:sz w:val="28"/>
          <w:szCs w:val="28"/>
        </w:rPr>
        <w:t>е</w:t>
      </w:r>
      <w:r w:rsidRPr="00767E86">
        <w:rPr>
          <w:rFonts w:ascii="Times New Roman" w:hAnsi="Times New Roman" w:cs="Times New Roman"/>
          <w:b w:val="0"/>
          <w:sz w:val="28"/>
          <w:szCs w:val="28"/>
        </w:rPr>
        <w:t xml:space="preserve">нии изменений в приложение к решению Думы района от 08.12.2006 № 112 </w:t>
      </w:r>
      <w:r w:rsidR="00767E86" w:rsidRPr="00767E86">
        <w:rPr>
          <w:rFonts w:ascii="Times New Roman" w:hAnsi="Times New Roman" w:cs="Times New Roman"/>
          <w:b w:val="0"/>
          <w:sz w:val="28"/>
          <w:szCs w:val="28"/>
        </w:rPr>
        <w:t xml:space="preserve">          </w:t>
      </w:r>
      <w:r w:rsidRPr="00767E86">
        <w:rPr>
          <w:rFonts w:ascii="Times New Roman" w:hAnsi="Times New Roman" w:cs="Times New Roman"/>
          <w:b w:val="0"/>
          <w:sz w:val="28"/>
          <w:szCs w:val="28"/>
        </w:rPr>
        <w:t>«О совершенствовании структуры у</w:t>
      </w:r>
      <w:r w:rsidR="00B145F7">
        <w:rPr>
          <w:rFonts w:ascii="Times New Roman" w:hAnsi="Times New Roman" w:cs="Times New Roman"/>
          <w:b w:val="0"/>
          <w:sz w:val="28"/>
          <w:szCs w:val="28"/>
        </w:rPr>
        <w:t>правления администрации района»,</w:t>
      </w:r>
      <w:r w:rsidR="00767E86" w:rsidRPr="00767E86">
        <w:rPr>
          <w:rFonts w:ascii="Times New Roman" w:hAnsi="Times New Roman" w:cs="Times New Roman"/>
          <w:b w:val="0"/>
          <w:sz w:val="28"/>
          <w:szCs w:val="28"/>
        </w:rPr>
        <w:t xml:space="preserve"> </w:t>
      </w:r>
      <w:r w:rsidR="00767E86">
        <w:rPr>
          <w:rFonts w:ascii="Times New Roman" w:hAnsi="Times New Roman" w:cs="Times New Roman"/>
          <w:b w:val="0"/>
          <w:sz w:val="28"/>
          <w:szCs w:val="28"/>
        </w:rPr>
        <w:t xml:space="preserve">                     </w:t>
      </w:r>
      <w:r w:rsidRPr="00767E86">
        <w:rPr>
          <w:rFonts w:ascii="Times New Roman" w:hAnsi="Times New Roman" w:cs="Times New Roman"/>
          <w:b w:val="0"/>
          <w:sz w:val="28"/>
          <w:szCs w:val="28"/>
        </w:rPr>
        <w:t xml:space="preserve">от 28.01.2014 № 440 «О внесении изменений в решение Думы района </w:t>
      </w:r>
      <w:r w:rsidR="00767E86" w:rsidRPr="00767E86">
        <w:rPr>
          <w:rFonts w:ascii="Times New Roman" w:hAnsi="Times New Roman" w:cs="Times New Roman"/>
          <w:b w:val="0"/>
          <w:sz w:val="28"/>
          <w:szCs w:val="28"/>
        </w:rPr>
        <w:t xml:space="preserve">              </w:t>
      </w:r>
      <w:r w:rsidRPr="00767E86">
        <w:rPr>
          <w:rFonts w:ascii="Times New Roman" w:hAnsi="Times New Roman" w:cs="Times New Roman"/>
          <w:b w:val="0"/>
          <w:sz w:val="28"/>
          <w:szCs w:val="28"/>
        </w:rPr>
        <w:t xml:space="preserve">от 03.12.2013 № 411 «О бюджете района на 2014 год и плановый период 2015 </w:t>
      </w:r>
      <w:r w:rsidR="00767E86" w:rsidRPr="00767E86">
        <w:rPr>
          <w:rFonts w:ascii="Times New Roman" w:hAnsi="Times New Roman" w:cs="Times New Roman"/>
          <w:b w:val="0"/>
          <w:sz w:val="28"/>
          <w:szCs w:val="28"/>
        </w:rPr>
        <w:t xml:space="preserve">          </w:t>
      </w:r>
      <w:r w:rsidRPr="00767E86">
        <w:rPr>
          <w:rFonts w:ascii="Times New Roman" w:hAnsi="Times New Roman" w:cs="Times New Roman"/>
          <w:b w:val="0"/>
          <w:sz w:val="28"/>
          <w:szCs w:val="28"/>
        </w:rPr>
        <w:t>и 2016 годов»:</w:t>
      </w:r>
    </w:p>
    <w:p w:rsidR="00805DFB" w:rsidRPr="00767E86" w:rsidRDefault="00805DFB" w:rsidP="00767E86">
      <w:pPr>
        <w:pStyle w:val="afffa"/>
        <w:tabs>
          <w:tab w:val="left" w:pos="709"/>
        </w:tabs>
        <w:suppressAutoHyphens w:val="0"/>
        <w:spacing w:line="240" w:lineRule="auto"/>
        <w:ind w:left="0"/>
      </w:pPr>
    </w:p>
    <w:p w:rsidR="00805DFB" w:rsidRDefault="00805DFB" w:rsidP="00767E86">
      <w:pPr>
        <w:ind w:firstLine="709"/>
        <w:jc w:val="both"/>
      </w:pPr>
      <w:r>
        <w:t xml:space="preserve">1. Внести изменения в постановление администрации района </w:t>
      </w:r>
      <w:r w:rsidR="00767E86">
        <w:t xml:space="preserve">                           </w:t>
      </w:r>
      <w:r>
        <w:t>от 25.11.2013 № 2489 «Об утверждении муниципальной программы «Развитие физической культуры и спорта в Нижневартовском районе на 2014–2020 годы»:</w:t>
      </w:r>
    </w:p>
    <w:p w:rsidR="00767E86" w:rsidRDefault="00805DFB" w:rsidP="00767E86">
      <w:pPr>
        <w:autoSpaceDE w:val="0"/>
        <w:autoSpaceDN w:val="0"/>
        <w:adjustRightInd w:val="0"/>
        <w:ind w:firstLine="709"/>
        <w:jc w:val="both"/>
      </w:pPr>
      <w:r>
        <w:t xml:space="preserve">1.1. По всему тексту </w:t>
      </w:r>
      <w:r w:rsidR="00767E86">
        <w:t xml:space="preserve">постановления заменить </w:t>
      </w:r>
      <w:r>
        <w:t>слова</w:t>
      </w:r>
      <w:r w:rsidR="00767E86">
        <w:t>:</w:t>
      </w:r>
    </w:p>
    <w:p w:rsidR="00767E86" w:rsidRDefault="00805DFB" w:rsidP="00767E86">
      <w:pPr>
        <w:autoSpaceDE w:val="0"/>
        <w:autoSpaceDN w:val="0"/>
        <w:adjustRightInd w:val="0"/>
        <w:ind w:firstLine="709"/>
        <w:jc w:val="both"/>
      </w:pPr>
      <w:r>
        <w:t xml:space="preserve">«управление по физической культуре, спорту и молодежной политике администрации района» </w:t>
      </w:r>
      <w:r w:rsidR="00767E86">
        <w:t xml:space="preserve">словами </w:t>
      </w:r>
      <w:r>
        <w:t>«отдел по физической культуре и спорту а</w:t>
      </w:r>
      <w:r>
        <w:t>д</w:t>
      </w:r>
      <w:r>
        <w:t>министрации района»</w:t>
      </w:r>
      <w:r w:rsidR="00767E86">
        <w:t xml:space="preserve"> в соответствующих падежах;</w:t>
      </w:r>
    </w:p>
    <w:p w:rsidR="00805DFB" w:rsidRDefault="00805DFB" w:rsidP="00767E86">
      <w:pPr>
        <w:autoSpaceDE w:val="0"/>
        <w:autoSpaceDN w:val="0"/>
        <w:adjustRightInd w:val="0"/>
        <w:ind w:firstLine="709"/>
        <w:jc w:val="both"/>
      </w:pPr>
      <w:r>
        <w:t>«управление жилищно-коммунального хозяйства, энергетики и стро</w:t>
      </w:r>
      <w:r>
        <w:t>и</w:t>
      </w:r>
      <w:r>
        <w:t xml:space="preserve">тельства администрации района» </w:t>
      </w:r>
      <w:r w:rsidR="00767E86">
        <w:t xml:space="preserve">словами </w:t>
      </w:r>
      <w:r>
        <w:t>«отдел жилищно-коммунального х</w:t>
      </w:r>
      <w:r>
        <w:t>о</w:t>
      </w:r>
      <w:r>
        <w:t>зяйства, энергетики и строительства администрации района» в соответству</w:t>
      </w:r>
      <w:r>
        <w:t>ю</w:t>
      </w:r>
      <w:r>
        <w:t>щих падежах.</w:t>
      </w:r>
    </w:p>
    <w:p w:rsidR="00805DFB" w:rsidRDefault="00805DFB" w:rsidP="00767E86">
      <w:pPr>
        <w:autoSpaceDE w:val="0"/>
        <w:autoSpaceDN w:val="0"/>
        <w:adjustRightInd w:val="0"/>
        <w:ind w:firstLine="709"/>
        <w:jc w:val="both"/>
      </w:pPr>
      <w:r>
        <w:t>1.2. Пункты 3, 4 изложить в новой редакции:</w:t>
      </w:r>
    </w:p>
    <w:p w:rsidR="00805DFB" w:rsidRDefault="00805DFB" w:rsidP="00767E86">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«3. Определить общий объем финансирования муниципальной програ</w:t>
      </w:r>
      <w:r>
        <w:rPr>
          <w:rFonts w:ascii="Times New Roman" w:hAnsi="Times New Roman" w:cs="Times New Roman"/>
          <w:sz w:val="28"/>
          <w:szCs w:val="28"/>
        </w:rPr>
        <w:t>м</w:t>
      </w:r>
      <w:r>
        <w:rPr>
          <w:rFonts w:ascii="Times New Roman" w:hAnsi="Times New Roman" w:cs="Times New Roman"/>
          <w:sz w:val="28"/>
          <w:szCs w:val="28"/>
        </w:rPr>
        <w:t>мы за счет средств бюджета района, бюджета автономного округа, иных вн</w:t>
      </w:r>
      <w:r>
        <w:rPr>
          <w:rFonts w:ascii="Times New Roman" w:hAnsi="Times New Roman" w:cs="Times New Roman"/>
          <w:sz w:val="28"/>
          <w:szCs w:val="28"/>
        </w:rPr>
        <w:t>е</w:t>
      </w:r>
      <w:r>
        <w:rPr>
          <w:rFonts w:ascii="Times New Roman" w:hAnsi="Times New Roman" w:cs="Times New Roman"/>
          <w:sz w:val="28"/>
          <w:szCs w:val="28"/>
        </w:rPr>
        <w:t xml:space="preserve">бюджетных поступлений в сумме 923 948,5 тыс. руб.  </w:t>
      </w:r>
    </w:p>
    <w:p w:rsidR="00805DFB" w:rsidRDefault="00805DFB" w:rsidP="00767E86">
      <w:pPr>
        <w:ind w:firstLine="709"/>
        <w:jc w:val="both"/>
      </w:pPr>
      <w:r>
        <w:lastRenderedPageBreak/>
        <w:t xml:space="preserve">Объемы финансирования подлежат корректировке в течение финансового года путем уточнения. </w:t>
      </w:r>
    </w:p>
    <w:p w:rsidR="00805DFB" w:rsidRDefault="00805DFB" w:rsidP="00767E86">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4. Департаменту финансов администрации района (А.И. Кидяева) вкл</w:t>
      </w:r>
      <w:r>
        <w:rPr>
          <w:rFonts w:ascii="Times New Roman" w:hAnsi="Times New Roman" w:cs="Times New Roman"/>
          <w:sz w:val="28"/>
          <w:szCs w:val="28"/>
        </w:rPr>
        <w:t>ю</w:t>
      </w:r>
      <w:r>
        <w:rPr>
          <w:rFonts w:ascii="Times New Roman" w:hAnsi="Times New Roman" w:cs="Times New Roman"/>
          <w:sz w:val="28"/>
          <w:szCs w:val="28"/>
        </w:rPr>
        <w:t xml:space="preserve">чить муниципальную программу в перечень муниципальных программ района на 2014–2020 годы, подлежащих финансированию, с объемом ассигнований       в бюджете района: в 2014 году – 199 320,9 тыс. руб., в 2015 году – 101 668,5 тыс. руб., в 2016 году – 106 005,7 тыс. руб., в 2017–2020 годах – 516 953,4             тыс. руб.». </w:t>
      </w:r>
    </w:p>
    <w:p w:rsidR="00805DFB" w:rsidRDefault="00805DFB" w:rsidP="00767E86">
      <w:pPr>
        <w:tabs>
          <w:tab w:val="left" w:pos="709"/>
        </w:tabs>
        <w:ind w:firstLine="709"/>
        <w:jc w:val="both"/>
      </w:pPr>
      <w:r>
        <w:t xml:space="preserve">1.3. В приложении к постановлению раздел «Финансовое обеспечение муниципальной программы» </w:t>
      </w:r>
      <w:r w:rsidR="00767E86">
        <w:t>П</w:t>
      </w:r>
      <w:r>
        <w:t>аспорта муниципальной программы изложить</w:t>
      </w:r>
      <w:r w:rsidR="00767E86">
        <w:t xml:space="preserve">          </w:t>
      </w:r>
      <w:r>
        <w:t xml:space="preserve"> в новой редакции:</w:t>
      </w:r>
    </w:p>
    <w:p w:rsidR="00805DFB" w:rsidRDefault="00767E86" w:rsidP="00767E86">
      <w:pPr>
        <w:ind w:firstLine="709"/>
        <w:jc w:val="both"/>
      </w:pPr>
      <w:r>
        <w:t>«</w:t>
      </w:r>
      <w:r w:rsidR="00805DFB">
        <w:t xml:space="preserve">общий объем финансирования мероприятий </w:t>
      </w:r>
      <w:r>
        <w:t>муниципальной п</w:t>
      </w:r>
      <w:r w:rsidR="00805DFB">
        <w:t>рограммы за счет всех источников финансирования составляет 923 948,5 (бюджет авт</w:t>
      </w:r>
      <w:r w:rsidR="00805DFB">
        <w:t>о</w:t>
      </w:r>
      <w:r w:rsidR="00805DFB">
        <w:t>номного округа – 8 320,0 тыс. руб., бюджет района – 877 514,3 тыс. руб., иные внебюджетные источники – 38 114,2</w:t>
      </w:r>
      <w:r w:rsidR="001E5E2C">
        <w:t xml:space="preserve"> тыс. руб.</w:t>
      </w:r>
      <w:r w:rsidR="00805DFB">
        <w:t xml:space="preserve">), в том числе: 2014 год – </w:t>
      </w:r>
      <w:r w:rsidR="001E5E2C">
        <w:t xml:space="preserve">                 </w:t>
      </w:r>
      <w:r w:rsidR="00805DFB">
        <w:t>199 320,9 тыс. руб. (бюджет автономного округа – 8 320,0 тыс. руб., бюджет района – 186 245,9 тыс. руб., иные внебюджетные источники – 4 755,0</w:t>
      </w:r>
      <w:r w:rsidR="001E5E2C">
        <w:t xml:space="preserve">                  тыс. руб.</w:t>
      </w:r>
      <w:r w:rsidR="00805DFB">
        <w:t xml:space="preserve">), 2015 год – 101 668,5 тыс. руб. (бюджет автономного округа – </w:t>
      </w:r>
      <w:r w:rsidR="001E5E2C">
        <w:t xml:space="preserve">             </w:t>
      </w:r>
      <w:r w:rsidR="00805DFB">
        <w:t>0 тыс. руб., бюджет района – 96 683,5 тыс. руб., иные внебюджетные источники – 4 985,0</w:t>
      </w:r>
      <w:r w:rsidR="001E5E2C">
        <w:t xml:space="preserve"> тыс. руб.</w:t>
      </w:r>
      <w:r w:rsidR="00805DFB">
        <w:t>), 2016 год – 106 005,7 тыс. руб. (бюджет автономного округа – 0 тыс. руб., бюджет района – 100 870,7 тыс. руб., иные внебюджетные исто</w:t>
      </w:r>
      <w:r w:rsidR="00805DFB">
        <w:t>ч</w:t>
      </w:r>
      <w:r w:rsidR="00805DFB">
        <w:t>ники – 5 135,0 тыс. руб.), 2017–2020 год</w:t>
      </w:r>
      <w:r w:rsidR="001E5E2C">
        <w:t>ы</w:t>
      </w:r>
      <w:r w:rsidR="00805DFB">
        <w:t xml:space="preserve"> – 516 953,4 тыс. руб. (бюджет авт</w:t>
      </w:r>
      <w:r w:rsidR="00805DFB">
        <w:t>о</w:t>
      </w:r>
      <w:r w:rsidR="00805DFB">
        <w:t>номного округа – 0 тыс. руб., бюджет района – 493 714,2 тыс. руб., иные вн</w:t>
      </w:r>
      <w:r w:rsidR="00805DFB">
        <w:t>е</w:t>
      </w:r>
      <w:r w:rsidR="00805DFB">
        <w:t>бюджетные источники – 23 239,2 тыс. руб.)</w:t>
      </w:r>
      <w:r w:rsidR="001E5E2C">
        <w:t>.».</w:t>
      </w:r>
    </w:p>
    <w:p w:rsidR="00805DFB" w:rsidRDefault="00805DFB" w:rsidP="00767E8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1.4. Приложение 1 к муниципальной программе «Развитие физической культуры и спорта в Нижневартовском районе на 2014–2020 годы» изложить </w:t>
      </w:r>
      <w:r w:rsidR="001E5E2C">
        <w:rPr>
          <w:rFonts w:ascii="Times New Roman" w:hAnsi="Times New Roman" w:cs="Times New Roman"/>
          <w:sz w:val="28"/>
          <w:szCs w:val="28"/>
        </w:rPr>
        <w:t xml:space="preserve">            </w:t>
      </w:r>
      <w:r>
        <w:rPr>
          <w:rFonts w:ascii="Times New Roman" w:hAnsi="Times New Roman" w:cs="Times New Roman"/>
          <w:sz w:val="28"/>
          <w:szCs w:val="28"/>
        </w:rPr>
        <w:t>в новой редакции согласно приложению.</w:t>
      </w:r>
    </w:p>
    <w:p w:rsidR="00805DFB" w:rsidRPr="001E5E2C" w:rsidRDefault="00805DFB" w:rsidP="00767E86">
      <w:pPr>
        <w:pStyle w:val="ConsPlusNormal"/>
        <w:widowControl/>
        <w:ind w:firstLine="709"/>
        <w:jc w:val="both"/>
        <w:rPr>
          <w:rFonts w:ascii="Times New Roman" w:hAnsi="Times New Roman" w:cs="Times New Roman"/>
          <w:sz w:val="28"/>
          <w:szCs w:val="28"/>
        </w:rPr>
      </w:pPr>
    </w:p>
    <w:p w:rsidR="00805DFB" w:rsidRDefault="00805DFB" w:rsidP="00767E8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 Комитету экономики администрации района (</w:t>
      </w:r>
      <w:r w:rsidR="001E5E2C">
        <w:rPr>
          <w:rFonts w:ascii="Times New Roman" w:hAnsi="Times New Roman" w:cs="Times New Roman"/>
          <w:sz w:val="28"/>
          <w:szCs w:val="28"/>
        </w:rPr>
        <w:t>Е.И. Шатских</w:t>
      </w:r>
      <w:r>
        <w:rPr>
          <w:rFonts w:ascii="Times New Roman" w:hAnsi="Times New Roman" w:cs="Times New Roman"/>
          <w:sz w:val="28"/>
          <w:szCs w:val="28"/>
        </w:rPr>
        <w:t xml:space="preserve">) внести изменения в Реестр муниципальных программ Нижневартовского района. </w:t>
      </w:r>
    </w:p>
    <w:p w:rsidR="00805DFB" w:rsidRDefault="00805DFB" w:rsidP="00767E86">
      <w:pPr>
        <w:pStyle w:val="ConsPlusNormal"/>
        <w:widowControl/>
        <w:tabs>
          <w:tab w:val="left" w:pos="709"/>
        </w:tabs>
        <w:ind w:firstLine="709"/>
        <w:jc w:val="both"/>
        <w:rPr>
          <w:rFonts w:ascii="Times New Roman" w:hAnsi="Times New Roman" w:cs="Times New Roman"/>
          <w:sz w:val="28"/>
          <w:szCs w:val="28"/>
        </w:rPr>
      </w:pPr>
    </w:p>
    <w:p w:rsidR="00805DFB" w:rsidRDefault="00805DFB" w:rsidP="00767E86">
      <w:pPr>
        <w:pStyle w:val="ConsPlusNormal"/>
        <w:widowContro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3. Пресс-службе администрации района (А.Н. Королёва) опубликовать постановление в районной газете «Новости Приобья».</w:t>
      </w:r>
    </w:p>
    <w:p w:rsidR="00805DFB" w:rsidRDefault="00805DFB" w:rsidP="00767E86">
      <w:pPr>
        <w:pStyle w:val="ConsPlusTitle"/>
        <w:widowControl/>
        <w:ind w:firstLine="709"/>
        <w:jc w:val="both"/>
        <w:rPr>
          <w:rFonts w:ascii="Times New Roman" w:hAnsi="Times New Roman" w:cs="Times New Roman"/>
          <w:b w:val="0"/>
          <w:bCs w:val="0"/>
          <w:sz w:val="28"/>
          <w:szCs w:val="28"/>
        </w:rPr>
      </w:pPr>
    </w:p>
    <w:p w:rsidR="00805DFB" w:rsidRDefault="00805DFB" w:rsidP="00767E86">
      <w:pPr>
        <w:pStyle w:val="ConsPlusTitle"/>
        <w:widowControl/>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4. Постановление вступает в силу после его официального опубликов</w:t>
      </w:r>
      <w:r>
        <w:rPr>
          <w:rFonts w:ascii="Times New Roman" w:hAnsi="Times New Roman" w:cs="Times New Roman"/>
          <w:b w:val="0"/>
          <w:bCs w:val="0"/>
          <w:sz w:val="28"/>
          <w:szCs w:val="28"/>
        </w:rPr>
        <w:t>а</w:t>
      </w:r>
      <w:r>
        <w:rPr>
          <w:rFonts w:ascii="Times New Roman" w:hAnsi="Times New Roman" w:cs="Times New Roman"/>
          <w:b w:val="0"/>
          <w:bCs w:val="0"/>
          <w:sz w:val="28"/>
          <w:szCs w:val="28"/>
        </w:rPr>
        <w:t>ния.</w:t>
      </w:r>
    </w:p>
    <w:p w:rsidR="00805DFB" w:rsidRDefault="00805DFB" w:rsidP="00767E86">
      <w:pPr>
        <w:pStyle w:val="ConsPlusTitle"/>
        <w:widowControl/>
        <w:ind w:firstLine="709"/>
        <w:jc w:val="both"/>
        <w:rPr>
          <w:rFonts w:ascii="Times New Roman" w:hAnsi="Times New Roman" w:cs="Times New Roman"/>
          <w:b w:val="0"/>
          <w:bCs w:val="0"/>
          <w:sz w:val="28"/>
          <w:szCs w:val="28"/>
        </w:rPr>
      </w:pPr>
    </w:p>
    <w:p w:rsidR="00805DFB" w:rsidRDefault="00805DFB" w:rsidP="00767E86">
      <w:pPr>
        <w:tabs>
          <w:tab w:val="left" w:pos="732"/>
          <w:tab w:val="left" w:pos="900"/>
          <w:tab w:val="left" w:pos="1080"/>
        </w:tabs>
        <w:ind w:firstLine="709"/>
        <w:jc w:val="both"/>
      </w:pPr>
      <w:r>
        <w:t>5. Контроль за выполнением постановления возложить на заместителя главы администрации района по социальным вопросам О.В. Липунову.</w:t>
      </w:r>
    </w:p>
    <w:p w:rsidR="00B145F7" w:rsidRDefault="00B145F7" w:rsidP="00B145F7">
      <w:pPr>
        <w:jc w:val="both"/>
      </w:pPr>
    </w:p>
    <w:p w:rsidR="00B145F7" w:rsidRDefault="00B145F7" w:rsidP="00B145F7">
      <w:pPr>
        <w:jc w:val="both"/>
      </w:pPr>
    </w:p>
    <w:p w:rsidR="00B145F7" w:rsidRDefault="00B145F7" w:rsidP="00B145F7">
      <w:pPr>
        <w:jc w:val="both"/>
      </w:pPr>
    </w:p>
    <w:p w:rsidR="00805DFB" w:rsidRDefault="00B145F7" w:rsidP="00B145F7">
      <w:pPr>
        <w:jc w:val="both"/>
      </w:pPr>
      <w:r>
        <w:t>Глава администрации района                                                            Б.А. Саломатин</w:t>
      </w:r>
    </w:p>
    <w:p w:rsidR="00805DFB" w:rsidRDefault="00805DFB" w:rsidP="00805DFB">
      <w:pPr>
        <w:jc w:val="both"/>
        <w:sectPr w:rsidR="00805DFB" w:rsidSect="001E5E2C">
          <w:headerReference w:type="default" r:id="rId9"/>
          <w:pgSz w:w="11906" w:h="16838"/>
          <w:pgMar w:top="1134" w:right="567" w:bottom="1134" w:left="1701" w:header="397" w:footer="397" w:gutter="0"/>
          <w:cols w:space="720"/>
        </w:sectPr>
      </w:pPr>
    </w:p>
    <w:p w:rsidR="00805DFB" w:rsidRDefault="00805DFB" w:rsidP="00805DFB">
      <w:pPr>
        <w:tabs>
          <w:tab w:val="left" w:pos="10470"/>
        </w:tabs>
        <w:ind w:firstLine="10206"/>
        <w:jc w:val="both"/>
      </w:pPr>
      <w:r>
        <w:lastRenderedPageBreak/>
        <w:t>Приложение к постановлению</w:t>
      </w:r>
    </w:p>
    <w:p w:rsidR="00805DFB" w:rsidRDefault="00805DFB" w:rsidP="00805DFB">
      <w:pPr>
        <w:tabs>
          <w:tab w:val="left" w:pos="10470"/>
        </w:tabs>
        <w:ind w:firstLine="10206"/>
        <w:jc w:val="both"/>
      </w:pPr>
      <w:r>
        <w:t>администрации района</w:t>
      </w:r>
    </w:p>
    <w:p w:rsidR="00805DFB" w:rsidRDefault="00805DFB" w:rsidP="00805DFB">
      <w:pPr>
        <w:ind w:firstLine="10206"/>
        <w:jc w:val="both"/>
      </w:pPr>
      <w:r>
        <w:t xml:space="preserve">от </w:t>
      </w:r>
      <w:r w:rsidR="007A74EF">
        <w:t>26.02.2014</w:t>
      </w:r>
      <w:r>
        <w:t xml:space="preserve"> № </w:t>
      </w:r>
      <w:r w:rsidR="007A74EF">
        <w:t>309</w:t>
      </w:r>
    </w:p>
    <w:p w:rsidR="00805DFB" w:rsidRDefault="00805DFB" w:rsidP="00805DFB">
      <w:pPr>
        <w:tabs>
          <w:tab w:val="left" w:pos="10470"/>
        </w:tabs>
        <w:jc w:val="right"/>
      </w:pPr>
    </w:p>
    <w:p w:rsidR="00805DFB" w:rsidRDefault="00805DFB" w:rsidP="00805DFB">
      <w:pPr>
        <w:tabs>
          <w:tab w:val="left" w:pos="10470"/>
        </w:tabs>
        <w:ind w:left="10206"/>
        <w:jc w:val="both"/>
      </w:pPr>
      <w:r>
        <w:t>«Приложение 1 к муниципальной   программе «Развитие физической культуры и спорта в Нижневарто</w:t>
      </w:r>
      <w:r>
        <w:t>в</w:t>
      </w:r>
      <w:r>
        <w:t>ском районе на 2014–2020 годы»</w:t>
      </w:r>
    </w:p>
    <w:p w:rsidR="00805DFB" w:rsidRDefault="00805DFB" w:rsidP="00805DFB">
      <w:pPr>
        <w:tabs>
          <w:tab w:val="left" w:pos="540"/>
        </w:tabs>
        <w:rPr>
          <w:b/>
        </w:rPr>
      </w:pPr>
    </w:p>
    <w:p w:rsidR="00D82200" w:rsidRDefault="00D82200" w:rsidP="00805DFB">
      <w:pPr>
        <w:tabs>
          <w:tab w:val="left" w:pos="540"/>
        </w:tabs>
        <w:rPr>
          <w:b/>
        </w:rPr>
      </w:pPr>
    </w:p>
    <w:p w:rsidR="00805DFB" w:rsidRPr="001E5E2C" w:rsidRDefault="00805DFB" w:rsidP="00805DFB">
      <w:pPr>
        <w:jc w:val="center"/>
        <w:rPr>
          <w:b/>
        </w:rPr>
      </w:pPr>
      <w:r w:rsidRPr="001E5E2C">
        <w:rPr>
          <w:b/>
        </w:rPr>
        <w:t>Перечень программных мероприятий муниципальной программы</w:t>
      </w:r>
    </w:p>
    <w:p w:rsidR="0021076A" w:rsidRDefault="00805DFB" w:rsidP="00805DFB">
      <w:pPr>
        <w:jc w:val="center"/>
        <w:rPr>
          <w:b/>
        </w:rPr>
      </w:pPr>
      <w:r w:rsidRPr="001E5E2C">
        <w:rPr>
          <w:b/>
        </w:rPr>
        <w:t>«Развитие физической культуры и спорта в Нижневартовском районе на 2014–2020 годы»</w:t>
      </w:r>
    </w:p>
    <w:p w:rsidR="0021076A" w:rsidRPr="0021076A" w:rsidRDefault="0021076A" w:rsidP="00805DFB">
      <w:pPr>
        <w:jc w:val="center"/>
        <w:rPr>
          <w:b/>
          <w:sz w:val="18"/>
        </w:rPr>
      </w:pPr>
    </w:p>
    <w:tbl>
      <w:tblPr>
        <w:tblStyle w:val="ab"/>
        <w:tblpPr w:leftFromText="180" w:rightFromText="180" w:vertAnchor="text" w:horzAnchor="page" w:tblpXSpec="center" w:tblpY="187"/>
        <w:tblW w:w="15559" w:type="dxa"/>
        <w:tblLayout w:type="fixed"/>
        <w:tblLook w:val="0600"/>
      </w:tblPr>
      <w:tblGrid>
        <w:gridCol w:w="673"/>
        <w:gridCol w:w="144"/>
        <w:gridCol w:w="2408"/>
        <w:gridCol w:w="144"/>
        <w:gridCol w:w="1697"/>
        <w:gridCol w:w="2116"/>
        <w:gridCol w:w="1137"/>
        <w:gridCol w:w="1131"/>
        <w:gridCol w:w="989"/>
        <w:gridCol w:w="996"/>
        <w:gridCol w:w="1002"/>
        <w:gridCol w:w="1143"/>
        <w:gridCol w:w="983"/>
        <w:gridCol w:w="996"/>
      </w:tblGrid>
      <w:tr w:rsidR="00805DFB" w:rsidRPr="00BE2679" w:rsidTr="00BE2679">
        <w:trPr>
          <w:trHeight w:val="435"/>
        </w:trPr>
        <w:tc>
          <w:tcPr>
            <w:tcW w:w="673" w:type="dxa"/>
            <w:vMerge w:val="restart"/>
            <w:hideMark/>
          </w:tcPr>
          <w:p w:rsidR="00805DFB" w:rsidRPr="00BE2679" w:rsidRDefault="00805DFB" w:rsidP="001E5E2C">
            <w:pPr>
              <w:jc w:val="center"/>
              <w:rPr>
                <w:b/>
                <w:sz w:val="24"/>
                <w:szCs w:val="24"/>
              </w:rPr>
            </w:pPr>
            <w:r w:rsidRPr="00BE2679">
              <w:rPr>
                <w:b/>
                <w:sz w:val="24"/>
                <w:szCs w:val="24"/>
              </w:rPr>
              <w:t>№ п/п</w:t>
            </w:r>
          </w:p>
        </w:tc>
        <w:tc>
          <w:tcPr>
            <w:tcW w:w="2552" w:type="dxa"/>
            <w:gridSpan w:val="2"/>
            <w:vMerge w:val="restart"/>
            <w:hideMark/>
          </w:tcPr>
          <w:p w:rsidR="00805DFB" w:rsidRPr="00BE2679" w:rsidRDefault="00805DFB" w:rsidP="001E5E2C">
            <w:pPr>
              <w:jc w:val="center"/>
              <w:rPr>
                <w:b/>
                <w:sz w:val="24"/>
                <w:szCs w:val="24"/>
              </w:rPr>
            </w:pPr>
            <w:r w:rsidRPr="00BE2679">
              <w:rPr>
                <w:b/>
                <w:sz w:val="24"/>
                <w:szCs w:val="24"/>
              </w:rPr>
              <w:t>Мероприятия</w:t>
            </w:r>
          </w:p>
          <w:p w:rsidR="001E5E2C" w:rsidRPr="00BE2679" w:rsidRDefault="00805DFB" w:rsidP="001E5E2C">
            <w:pPr>
              <w:jc w:val="center"/>
              <w:rPr>
                <w:b/>
                <w:sz w:val="24"/>
                <w:szCs w:val="24"/>
              </w:rPr>
            </w:pPr>
            <w:r w:rsidRPr="00BE2679">
              <w:rPr>
                <w:b/>
                <w:sz w:val="24"/>
                <w:szCs w:val="24"/>
              </w:rPr>
              <w:t xml:space="preserve">муниципальной </w:t>
            </w:r>
          </w:p>
          <w:p w:rsidR="00805DFB" w:rsidRPr="00BE2679" w:rsidRDefault="00805DFB" w:rsidP="001E5E2C">
            <w:pPr>
              <w:jc w:val="center"/>
              <w:rPr>
                <w:b/>
                <w:sz w:val="24"/>
                <w:szCs w:val="24"/>
              </w:rPr>
            </w:pPr>
            <w:r w:rsidRPr="00BE2679">
              <w:rPr>
                <w:b/>
                <w:sz w:val="24"/>
                <w:szCs w:val="24"/>
              </w:rPr>
              <w:t>программы</w:t>
            </w:r>
          </w:p>
        </w:tc>
        <w:tc>
          <w:tcPr>
            <w:tcW w:w="1841" w:type="dxa"/>
            <w:gridSpan w:val="2"/>
            <w:vMerge w:val="restart"/>
            <w:hideMark/>
          </w:tcPr>
          <w:p w:rsidR="00805DFB" w:rsidRPr="00BE2679" w:rsidRDefault="00805DFB" w:rsidP="001E5E2C">
            <w:pPr>
              <w:jc w:val="center"/>
              <w:rPr>
                <w:b/>
                <w:sz w:val="24"/>
                <w:szCs w:val="24"/>
              </w:rPr>
            </w:pPr>
            <w:r w:rsidRPr="00BE2679">
              <w:rPr>
                <w:b/>
                <w:sz w:val="24"/>
                <w:szCs w:val="24"/>
              </w:rPr>
              <w:t>Ответстве</w:t>
            </w:r>
            <w:r w:rsidRPr="00BE2679">
              <w:rPr>
                <w:b/>
                <w:sz w:val="24"/>
                <w:szCs w:val="24"/>
              </w:rPr>
              <w:t>н</w:t>
            </w:r>
            <w:r w:rsidRPr="00BE2679">
              <w:rPr>
                <w:b/>
                <w:sz w:val="24"/>
                <w:szCs w:val="24"/>
              </w:rPr>
              <w:t>ный</w:t>
            </w:r>
          </w:p>
          <w:p w:rsidR="00805DFB" w:rsidRPr="00BE2679" w:rsidRDefault="00805DFB" w:rsidP="001E5E2C">
            <w:pPr>
              <w:jc w:val="center"/>
              <w:rPr>
                <w:b/>
                <w:sz w:val="24"/>
                <w:szCs w:val="24"/>
              </w:rPr>
            </w:pPr>
            <w:r w:rsidRPr="00BE2679">
              <w:rPr>
                <w:b/>
                <w:sz w:val="24"/>
                <w:szCs w:val="24"/>
              </w:rPr>
              <w:t>исполнитель</w:t>
            </w:r>
          </w:p>
          <w:p w:rsidR="00805DFB" w:rsidRPr="00BE2679" w:rsidRDefault="00805DFB" w:rsidP="001E5E2C">
            <w:pPr>
              <w:jc w:val="center"/>
              <w:rPr>
                <w:b/>
                <w:sz w:val="24"/>
                <w:szCs w:val="24"/>
              </w:rPr>
            </w:pPr>
            <w:r w:rsidRPr="00BE2679">
              <w:rPr>
                <w:b/>
                <w:sz w:val="24"/>
                <w:szCs w:val="24"/>
              </w:rPr>
              <w:t>/соисполнитель</w:t>
            </w:r>
          </w:p>
        </w:tc>
        <w:tc>
          <w:tcPr>
            <w:tcW w:w="2116" w:type="dxa"/>
            <w:vMerge w:val="restart"/>
            <w:hideMark/>
          </w:tcPr>
          <w:p w:rsidR="00805DFB" w:rsidRPr="00BE2679" w:rsidRDefault="00805DFB" w:rsidP="001E5E2C">
            <w:pPr>
              <w:jc w:val="center"/>
              <w:rPr>
                <w:b/>
                <w:sz w:val="24"/>
                <w:szCs w:val="24"/>
              </w:rPr>
            </w:pPr>
            <w:r w:rsidRPr="00BE2679">
              <w:rPr>
                <w:b/>
                <w:sz w:val="24"/>
                <w:szCs w:val="24"/>
              </w:rPr>
              <w:t>Источники</w:t>
            </w:r>
          </w:p>
          <w:p w:rsidR="00805DFB" w:rsidRPr="00BE2679" w:rsidRDefault="00805DFB" w:rsidP="001E5E2C">
            <w:pPr>
              <w:jc w:val="center"/>
              <w:rPr>
                <w:b/>
                <w:sz w:val="24"/>
                <w:szCs w:val="24"/>
              </w:rPr>
            </w:pPr>
            <w:r w:rsidRPr="00BE2679">
              <w:rPr>
                <w:b/>
                <w:sz w:val="24"/>
                <w:szCs w:val="24"/>
              </w:rPr>
              <w:t>финансирования</w:t>
            </w:r>
          </w:p>
        </w:tc>
        <w:tc>
          <w:tcPr>
            <w:tcW w:w="8377" w:type="dxa"/>
            <w:gridSpan w:val="8"/>
            <w:hideMark/>
          </w:tcPr>
          <w:p w:rsidR="00805DFB" w:rsidRPr="00BE2679" w:rsidRDefault="00805DFB" w:rsidP="001E5E2C">
            <w:pPr>
              <w:jc w:val="center"/>
              <w:rPr>
                <w:b/>
                <w:sz w:val="24"/>
                <w:szCs w:val="24"/>
              </w:rPr>
            </w:pPr>
            <w:r w:rsidRPr="00BE2679">
              <w:rPr>
                <w:b/>
                <w:sz w:val="24"/>
                <w:szCs w:val="24"/>
              </w:rPr>
              <w:t>Финансовые затраты на реализацию (тыс.</w:t>
            </w:r>
            <w:r w:rsidR="001E5E2C" w:rsidRPr="00BE2679">
              <w:rPr>
                <w:b/>
                <w:sz w:val="24"/>
                <w:szCs w:val="24"/>
              </w:rPr>
              <w:t xml:space="preserve"> </w:t>
            </w:r>
            <w:r w:rsidRPr="00BE2679">
              <w:rPr>
                <w:b/>
                <w:sz w:val="24"/>
                <w:szCs w:val="24"/>
              </w:rPr>
              <w:t>рублей)</w:t>
            </w:r>
          </w:p>
        </w:tc>
      </w:tr>
      <w:tr w:rsidR="00805DFB" w:rsidRPr="00BE2679" w:rsidTr="00BE2679">
        <w:trPr>
          <w:trHeight w:val="300"/>
        </w:trPr>
        <w:tc>
          <w:tcPr>
            <w:tcW w:w="673" w:type="dxa"/>
            <w:vMerge/>
            <w:hideMark/>
          </w:tcPr>
          <w:p w:rsidR="00805DFB" w:rsidRPr="00BE2679" w:rsidRDefault="00805DFB" w:rsidP="001E5E2C">
            <w:pPr>
              <w:jc w:val="center"/>
              <w:rPr>
                <w:b/>
                <w:sz w:val="24"/>
                <w:szCs w:val="24"/>
              </w:rPr>
            </w:pPr>
          </w:p>
        </w:tc>
        <w:tc>
          <w:tcPr>
            <w:tcW w:w="2552" w:type="dxa"/>
            <w:gridSpan w:val="2"/>
            <w:vMerge/>
            <w:hideMark/>
          </w:tcPr>
          <w:p w:rsidR="00805DFB" w:rsidRPr="00BE2679" w:rsidRDefault="00805DFB" w:rsidP="001E5E2C">
            <w:pPr>
              <w:jc w:val="center"/>
              <w:rPr>
                <w:b/>
                <w:sz w:val="24"/>
                <w:szCs w:val="24"/>
              </w:rPr>
            </w:pPr>
          </w:p>
        </w:tc>
        <w:tc>
          <w:tcPr>
            <w:tcW w:w="1841" w:type="dxa"/>
            <w:gridSpan w:val="2"/>
            <w:vMerge/>
            <w:hideMark/>
          </w:tcPr>
          <w:p w:rsidR="00805DFB" w:rsidRPr="00BE2679" w:rsidRDefault="00805DFB" w:rsidP="001E5E2C">
            <w:pPr>
              <w:jc w:val="center"/>
              <w:rPr>
                <w:b/>
                <w:sz w:val="24"/>
                <w:szCs w:val="24"/>
              </w:rPr>
            </w:pPr>
          </w:p>
        </w:tc>
        <w:tc>
          <w:tcPr>
            <w:tcW w:w="2116" w:type="dxa"/>
            <w:vMerge/>
            <w:hideMark/>
          </w:tcPr>
          <w:p w:rsidR="00805DFB" w:rsidRPr="00BE2679" w:rsidRDefault="00805DFB" w:rsidP="001E5E2C">
            <w:pPr>
              <w:jc w:val="center"/>
              <w:rPr>
                <w:b/>
                <w:sz w:val="24"/>
                <w:szCs w:val="24"/>
              </w:rPr>
            </w:pPr>
          </w:p>
        </w:tc>
        <w:tc>
          <w:tcPr>
            <w:tcW w:w="1137" w:type="dxa"/>
            <w:vMerge w:val="restart"/>
            <w:hideMark/>
          </w:tcPr>
          <w:p w:rsidR="00805DFB" w:rsidRPr="00BE2679" w:rsidRDefault="0021076A" w:rsidP="001E5E2C">
            <w:pPr>
              <w:jc w:val="center"/>
              <w:rPr>
                <w:b/>
                <w:sz w:val="24"/>
                <w:szCs w:val="24"/>
              </w:rPr>
            </w:pPr>
            <w:r w:rsidRPr="00BE2679">
              <w:rPr>
                <w:b/>
                <w:sz w:val="24"/>
                <w:szCs w:val="24"/>
              </w:rPr>
              <w:t>в</w:t>
            </w:r>
            <w:r w:rsidR="00805DFB" w:rsidRPr="00BE2679">
              <w:rPr>
                <w:b/>
                <w:sz w:val="24"/>
                <w:szCs w:val="24"/>
              </w:rPr>
              <w:t>сего</w:t>
            </w:r>
          </w:p>
        </w:tc>
        <w:tc>
          <w:tcPr>
            <w:tcW w:w="7240" w:type="dxa"/>
            <w:gridSpan w:val="7"/>
            <w:hideMark/>
          </w:tcPr>
          <w:p w:rsidR="00805DFB" w:rsidRPr="00BE2679" w:rsidRDefault="00805DFB" w:rsidP="001E5E2C">
            <w:pPr>
              <w:jc w:val="center"/>
              <w:rPr>
                <w:b/>
                <w:sz w:val="24"/>
                <w:szCs w:val="24"/>
              </w:rPr>
            </w:pPr>
            <w:r w:rsidRPr="00BE2679">
              <w:rPr>
                <w:b/>
                <w:sz w:val="24"/>
                <w:szCs w:val="24"/>
              </w:rPr>
              <w:t>в том числе</w:t>
            </w:r>
          </w:p>
        </w:tc>
      </w:tr>
      <w:tr w:rsidR="00805DFB" w:rsidRPr="00BE2679" w:rsidTr="00BE2679">
        <w:trPr>
          <w:trHeight w:val="300"/>
        </w:trPr>
        <w:tc>
          <w:tcPr>
            <w:tcW w:w="673" w:type="dxa"/>
            <w:vMerge/>
            <w:hideMark/>
          </w:tcPr>
          <w:p w:rsidR="00805DFB" w:rsidRPr="00BE2679" w:rsidRDefault="00805DFB" w:rsidP="001E5E2C">
            <w:pPr>
              <w:jc w:val="center"/>
              <w:rPr>
                <w:b/>
                <w:sz w:val="24"/>
                <w:szCs w:val="24"/>
              </w:rPr>
            </w:pPr>
          </w:p>
        </w:tc>
        <w:tc>
          <w:tcPr>
            <w:tcW w:w="2552" w:type="dxa"/>
            <w:gridSpan w:val="2"/>
            <w:vMerge/>
            <w:hideMark/>
          </w:tcPr>
          <w:p w:rsidR="00805DFB" w:rsidRPr="00BE2679" w:rsidRDefault="00805DFB" w:rsidP="001E5E2C">
            <w:pPr>
              <w:jc w:val="center"/>
              <w:rPr>
                <w:b/>
                <w:sz w:val="24"/>
                <w:szCs w:val="24"/>
              </w:rPr>
            </w:pPr>
          </w:p>
        </w:tc>
        <w:tc>
          <w:tcPr>
            <w:tcW w:w="1841" w:type="dxa"/>
            <w:gridSpan w:val="2"/>
            <w:vMerge/>
            <w:hideMark/>
          </w:tcPr>
          <w:p w:rsidR="00805DFB" w:rsidRPr="00BE2679" w:rsidRDefault="00805DFB" w:rsidP="001E5E2C">
            <w:pPr>
              <w:jc w:val="center"/>
              <w:rPr>
                <w:b/>
                <w:sz w:val="24"/>
                <w:szCs w:val="24"/>
              </w:rPr>
            </w:pPr>
          </w:p>
        </w:tc>
        <w:tc>
          <w:tcPr>
            <w:tcW w:w="2116" w:type="dxa"/>
            <w:vMerge/>
            <w:hideMark/>
          </w:tcPr>
          <w:p w:rsidR="00805DFB" w:rsidRPr="00BE2679" w:rsidRDefault="00805DFB" w:rsidP="001E5E2C">
            <w:pPr>
              <w:jc w:val="center"/>
              <w:rPr>
                <w:b/>
                <w:sz w:val="24"/>
                <w:szCs w:val="24"/>
              </w:rPr>
            </w:pPr>
          </w:p>
        </w:tc>
        <w:tc>
          <w:tcPr>
            <w:tcW w:w="1137" w:type="dxa"/>
            <w:vMerge/>
            <w:hideMark/>
          </w:tcPr>
          <w:p w:rsidR="00805DFB" w:rsidRPr="00BE2679" w:rsidRDefault="00805DFB" w:rsidP="001E5E2C">
            <w:pPr>
              <w:jc w:val="center"/>
              <w:rPr>
                <w:b/>
                <w:sz w:val="24"/>
                <w:szCs w:val="24"/>
              </w:rPr>
            </w:pPr>
          </w:p>
        </w:tc>
        <w:tc>
          <w:tcPr>
            <w:tcW w:w="1131" w:type="dxa"/>
            <w:hideMark/>
          </w:tcPr>
          <w:p w:rsidR="00805DFB" w:rsidRPr="00BE2679" w:rsidRDefault="00805DFB" w:rsidP="001E5E2C">
            <w:pPr>
              <w:jc w:val="center"/>
              <w:rPr>
                <w:b/>
                <w:sz w:val="24"/>
                <w:szCs w:val="24"/>
              </w:rPr>
            </w:pPr>
            <w:r w:rsidRPr="00BE2679">
              <w:rPr>
                <w:b/>
                <w:sz w:val="24"/>
                <w:szCs w:val="24"/>
              </w:rPr>
              <w:t>2014</w:t>
            </w:r>
          </w:p>
        </w:tc>
        <w:tc>
          <w:tcPr>
            <w:tcW w:w="989" w:type="dxa"/>
            <w:hideMark/>
          </w:tcPr>
          <w:p w:rsidR="00805DFB" w:rsidRPr="00BE2679" w:rsidRDefault="00805DFB" w:rsidP="001E5E2C">
            <w:pPr>
              <w:jc w:val="center"/>
              <w:rPr>
                <w:b/>
                <w:sz w:val="24"/>
                <w:szCs w:val="24"/>
              </w:rPr>
            </w:pPr>
            <w:r w:rsidRPr="00BE2679">
              <w:rPr>
                <w:b/>
                <w:sz w:val="24"/>
                <w:szCs w:val="24"/>
              </w:rPr>
              <w:t>2015</w:t>
            </w:r>
          </w:p>
        </w:tc>
        <w:tc>
          <w:tcPr>
            <w:tcW w:w="996" w:type="dxa"/>
            <w:hideMark/>
          </w:tcPr>
          <w:p w:rsidR="00805DFB" w:rsidRPr="00BE2679" w:rsidRDefault="00805DFB" w:rsidP="001E5E2C">
            <w:pPr>
              <w:jc w:val="center"/>
              <w:rPr>
                <w:b/>
                <w:sz w:val="24"/>
                <w:szCs w:val="24"/>
              </w:rPr>
            </w:pPr>
            <w:r w:rsidRPr="00BE2679">
              <w:rPr>
                <w:b/>
                <w:sz w:val="24"/>
                <w:szCs w:val="24"/>
              </w:rPr>
              <w:t>2016</w:t>
            </w:r>
          </w:p>
        </w:tc>
        <w:tc>
          <w:tcPr>
            <w:tcW w:w="1002" w:type="dxa"/>
            <w:hideMark/>
          </w:tcPr>
          <w:p w:rsidR="00805DFB" w:rsidRPr="00BE2679" w:rsidRDefault="00805DFB" w:rsidP="001E5E2C">
            <w:pPr>
              <w:jc w:val="center"/>
              <w:rPr>
                <w:b/>
                <w:sz w:val="24"/>
                <w:szCs w:val="24"/>
              </w:rPr>
            </w:pPr>
            <w:r w:rsidRPr="00BE2679">
              <w:rPr>
                <w:b/>
                <w:sz w:val="24"/>
                <w:szCs w:val="24"/>
              </w:rPr>
              <w:t>2017</w:t>
            </w:r>
          </w:p>
        </w:tc>
        <w:tc>
          <w:tcPr>
            <w:tcW w:w="1143" w:type="dxa"/>
            <w:hideMark/>
          </w:tcPr>
          <w:p w:rsidR="00805DFB" w:rsidRPr="00BE2679" w:rsidRDefault="00805DFB" w:rsidP="001E5E2C">
            <w:pPr>
              <w:jc w:val="center"/>
              <w:rPr>
                <w:b/>
                <w:sz w:val="24"/>
                <w:szCs w:val="24"/>
              </w:rPr>
            </w:pPr>
            <w:r w:rsidRPr="00BE2679">
              <w:rPr>
                <w:b/>
                <w:sz w:val="24"/>
                <w:szCs w:val="24"/>
              </w:rPr>
              <w:t>2018</w:t>
            </w:r>
          </w:p>
        </w:tc>
        <w:tc>
          <w:tcPr>
            <w:tcW w:w="983" w:type="dxa"/>
            <w:hideMark/>
          </w:tcPr>
          <w:p w:rsidR="00805DFB" w:rsidRPr="00BE2679" w:rsidRDefault="00805DFB" w:rsidP="001E5E2C">
            <w:pPr>
              <w:jc w:val="center"/>
              <w:rPr>
                <w:b/>
                <w:sz w:val="24"/>
                <w:szCs w:val="24"/>
              </w:rPr>
            </w:pPr>
            <w:r w:rsidRPr="00BE2679">
              <w:rPr>
                <w:b/>
                <w:sz w:val="24"/>
                <w:szCs w:val="24"/>
              </w:rPr>
              <w:t>2019</w:t>
            </w:r>
          </w:p>
        </w:tc>
        <w:tc>
          <w:tcPr>
            <w:tcW w:w="996" w:type="dxa"/>
            <w:hideMark/>
          </w:tcPr>
          <w:p w:rsidR="00805DFB" w:rsidRPr="00BE2679" w:rsidRDefault="00805DFB" w:rsidP="001E5E2C">
            <w:pPr>
              <w:jc w:val="center"/>
              <w:rPr>
                <w:b/>
                <w:sz w:val="24"/>
                <w:szCs w:val="24"/>
              </w:rPr>
            </w:pPr>
            <w:r w:rsidRPr="00BE2679">
              <w:rPr>
                <w:b/>
                <w:sz w:val="24"/>
                <w:szCs w:val="24"/>
              </w:rPr>
              <w:t>2020</w:t>
            </w:r>
          </w:p>
        </w:tc>
      </w:tr>
      <w:tr w:rsidR="00805DFB" w:rsidRPr="00BE2679" w:rsidTr="00BE2679">
        <w:trPr>
          <w:trHeight w:val="300"/>
        </w:trPr>
        <w:tc>
          <w:tcPr>
            <w:tcW w:w="673" w:type="dxa"/>
            <w:hideMark/>
          </w:tcPr>
          <w:p w:rsidR="00805DFB" w:rsidRPr="00BE2679" w:rsidRDefault="00805DFB" w:rsidP="001E5E2C">
            <w:pPr>
              <w:jc w:val="center"/>
              <w:rPr>
                <w:b/>
                <w:sz w:val="24"/>
                <w:szCs w:val="24"/>
              </w:rPr>
            </w:pPr>
            <w:r w:rsidRPr="00BE2679">
              <w:rPr>
                <w:b/>
                <w:sz w:val="24"/>
                <w:szCs w:val="24"/>
              </w:rPr>
              <w:t>1</w:t>
            </w:r>
          </w:p>
        </w:tc>
        <w:tc>
          <w:tcPr>
            <w:tcW w:w="2552" w:type="dxa"/>
            <w:gridSpan w:val="2"/>
            <w:hideMark/>
          </w:tcPr>
          <w:p w:rsidR="00805DFB" w:rsidRPr="00BE2679" w:rsidRDefault="00805DFB" w:rsidP="001E5E2C">
            <w:pPr>
              <w:jc w:val="center"/>
              <w:rPr>
                <w:b/>
                <w:sz w:val="24"/>
                <w:szCs w:val="24"/>
              </w:rPr>
            </w:pPr>
            <w:r w:rsidRPr="00BE2679">
              <w:rPr>
                <w:b/>
                <w:sz w:val="24"/>
                <w:szCs w:val="24"/>
              </w:rPr>
              <w:t>2</w:t>
            </w:r>
          </w:p>
        </w:tc>
        <w:tc>
          <w:tcPr>
            <w:tcW w:w="1841" w:type="dxa"/>
            <w:gridSpan w:val="2"/>
            <w:hideMark/>
          </w:tcPr>
          <w:p w:rsidR="00805DFB" w:rsidRPr="00BE2679" w:rsidRDefault="00805DFB" w:rsidP="001E5E2C">
            <w:pPr>
              <w:jc w:val="center"/>
              <w:rPr>
                <w:b/>
                <w:sz w:val="24"/>
                <w:szCs w:val="24"/>
              </w:rPr>
            </w:pPr>
            <w:r w:rsidRPr="00BE2679">
              <w:rPr>
                <w:b/>
                <w:sz w:val="24"/>
                <w:szCs w:val="24"/>
              </w:rPr>
              <w:t>3</w:t>
            </w:r>
          </w:p>
        </w:tc>
        <w:tc>
          <w:tcPr>
            <w:tcW w:w="2116" w:type="dxa"/>
            <w:hideMark/>
          </w:tcPr>
          <w:p w:rsidR="00805DFB" w:rsidRPr="00BE2679" w:rsidRDefault="00805DFB" w:rsidP="001E5E2C">
            <w:pPr>
              <w:jc w:val="center"/>
              <w:rPr>
                <w:b/>
                <w:sz w:val="24"/>
                <w:szCs w:val="24"/>
              </w:rPr>
            </w:pPr>
            <w:r w:rsidRPr="00BE2679">
              <w:rPr>
                <w:b/>
                <w:sz w:val="24"/>
                <w:szCs w:val="24"/>
              </w:rPr>
              <w:t>4</w:t>
            </w:r>
          </w:p>
        </w:tc>
        <w:tc>
          <w:tcPr>
            <w:tcW w:w="1137" w:type="dxa"/>
            <w:hideMark/>
          </w:tcPr>
          <w:p w:rsidR="00805DFB" w:rsidRPr="00BE2679" w:rsidRDefault="00805DFB" w:rsidP="001E5E2C">
            <w:pPr>
              <w:jc w:val="center"/>
              <w:rPr>
                <w:b/>
                <w:sz w:val="24"/>
                <w:szCs w:val="24"/>
              </w:rPr>
            </w:pPr>
            <w:r w:rsidRPr="00BE2679">
              <w:rPr>
                <w:b/>
                <w:sz w:val="24"/>
                <w:szCs w:val="24"/>
              </w:rPr>
              <w:t>5</w:t>
            </w:r>
          </w:p>
        </w:tc>
        <w:tc>
          <w:tcPr>
            <w:tcW w:w="1131" w:type="dxa"/>
            <w:hideMark/>
          </w:tcPr>
          <w:p w:rsidR="00805DFB" w:rsidRPr="00BE2679" w:rsidRDefault="00805DFB" w:rsidP="001E5E2C">
            <w:pPr>
              <w:jc w:val="center"/>
              <w:rPr>
                <w:b/>
                <w:sz w:val="24"/>
                <w:szCs w:val="24"/>
              </w:rPr>
            </w:pPr>
            <w:r w:rsidRPr="00BE2679">
              <w:rPr>
                <w:b/>
                <w:sz w:val="24"/>
                <w:szCs w:val="24"/>
              </w:rPr>
              <w:t>6</w:t>
            </w:r>
          </w:p>
        </w:tc>
        <w:tc>
          <w:tcPr>
            <w:tcW w:w="989" w:type="dxa"/>
            <w:hideMark/>
          </w:tcPr>
          <w:p w:rsidR="00805DFB" w:rsidRPr="00BE2679" w:rsidRDefault="00805DFB" w:rsidP="001E5E2C">
            <w:pPr>
              <w:jc w:val="center"/>
              <w:rPr>
                <w:b/>
                <w:sz w:val="24"/>
                <w:szCs w:val="24"/>
              </w:rPr>
            </w:pPr>
            <w:r w:rsidRPr="00BE2679">
              <w:rPr>
                <w:b/>
                <w:sz w:val="24"/>
                <w:szCs w:val="24"/>
              </w:rPr>
              <w:t>7</w:t>
            </w:r>
          </w:p>
        </w:tc>
        <w:tc>
          <w:tcPr>
            <w:tcW w:w="996" w:type="dxa"/>
            <w:hideMark/>
          </w:tcPr>
          <w:p w:rsidR="00805DFB" w:rsidRPr="00BE2679" w:rsidRDefault="00805DFB" w:rsidP="001E5E2C">
            <w:pPr>
              <w:jc w:val="center"/>
              <w:rPr>
                <w:b/>
                <w:sz w:val="24"/>
                <w:szCs w:val="24"/>
              </w:rPr>
            </w:pPr>
            <w:r w:rsidRPr="00BE2679">
              <w:rPr>
                <w:b/>
                <w:sz w:val="24"/>
                <w:szCs w:val="24"/>
              </w:rPr>
              <w:t>8</w:t>
            </w:r>
          </w:p>
        </w:tc>
        <w:tc>
          <w:tcPr>
            <w:tcW w:w="1002" w:type="dxa"/>
            <w:hideMark/>
          </w:tcPr>
          <w:p w:rsidR="00805DFB" w:rsidRPr="00BE2679" w:rsidRDefault="00805DFB" w:rsidP="001E5E2C">
            <w:pPr>
              <w:jc w:val="center"/>
              <w:rPr>
                <w:b/>
                <w:sz w:val="24"/>
                <w:szCs w:val="24"/>
              </w:rPr>
            </w:pPr>
            <w:r w:rsidRPr="00BE2679">
              <w:rPr>
                <w:b/>
                <w:sz w:val="24"/>
                <w:szCs w:val="24"/>
              </w:rPr>
              <w:t>9</w:t>
            </w:r>
          </w:p>
        </w:tc>
        <w:tc>
          <w:tcPr>
            <w:tcW w:w="1143" w:type="dxa"/>
            <w:hideMark/>
          </w:tcPr>
          <w:p w:rsidR="00805DFB" w:rsidRPr="00BE2679" w:rsidRDefault="00805DFB" w:rsidP="001E5E2C">
            <w:pPr>
              <w:jc w:val="center"/>
              <w:rPr>
                <w:b/>
                <w:sz w:val="24"/>
                <w:szCs w:val="24"/>
              </w:rPr>
            </w:pPr>
            <w:r w:rsidRPr="00BE2679">
              <w:rPr>
                <w:b/>
                <w:sz w:val="24"/>
                <w:szCs w:val="24"/>
              </w:rPr>
              <w:t>10</w:t>
            </w:r>
          </w:p>
        </w:tc>
        <w:tc>
          <w:tcPr>
            <w:tcW w:w="983" w:type="dxa"/>
            <w:hideMark/>
          </w:tcPr>
          <w:p w:rsidR="00805DFB" w:rsidRPr="00BE2679" w:rsidRDefault="00805DFB" w:rsidP="001E5E2C">
            <w:pPr>
              <w:jc w:val="center"/>
              <w:rPr>
                <w:b/>
                <w:sz w:val="24"/>
                <w:szCs w:val="24"/>
              </w:rPr>
            </w:pPr>
            <w:r w:rsidRPr="00BE2679">
              <w:rPr>
                <w:b/>
                <w:sz w:val="24"/>
                <w:szCs w:val="24"/>
              </w:rPr>
              <w:t>11</w:t>
            </w:r>
          </w:p>
        </w:tc>
        <w:tc>
          <w:tcPr>
            <w:tcW w:w="996" w:type="dxa"/>
            <w:hideMark/>
          </w:tcPr>
          <w:p w:rsidR="00805DFB" w:rsidRPr="00BE2679" w:rsidRDefault="00805DFB" w:rsidP="001E5E2C">
            <w:pPr>
              <w:jc w:val="center"/>
              <w:rPr>
                <w:b/>
                <w:sz w:val="24"/>
                <w:szCs w:val="24"/>
              </w:rPr>
            </w:pPr>
            <w:r w:rsidRPr="00BE2679">
              <w:rPr>
                <w:b/>
                <w:sz w:val="24"/>
                <w:szCs w:val="24"/>
              </w:rPr>
              <w:t>12</w:t>
            </w:r>
          </w:p>
        </w:tc>
      </w:tr>
      <w:tr w:rsidR="00805DFB" w:rsidRPr="00BE2679" w:rsidTr="00BE2679">
        <w:trPr>
          <w:trHeight w:val="570"/>
        </w:trPr>
        <w:tc>
          <w:tcPr>
            <w:tcW w:w="15559" w:type="dxa"/>
            <w:gridSpan w:val="14"/>
            <w:hideMark/>
          </w:tcPr>
          <w:p w:rsidR="00805DFB" w:rsidRPr="00BE2679" w:rsidRDefault="00805DFB" w:rsidP="0021076A">
            <w:pPr>
              <w:jc w:val="both"/>
              <w:rPr>
                <w:b/>
                <w:sz w:val="24"/>
                <w:szCs w:val="24"/>
              </w:rPr>
            </w:pPr>
            <w:r w:rsidRPr="00BE2679">
              <w:rPr>
                <w:b/>
                <w:sz w:val="24"/>
                <w:szCs w:val="24"/>
              </w:rPr>
              <w:t>Цель: создание условий, ориентирующих граждан на здоровый образ жизни, в том числе на занятия физической культурой и спортом, ра</w:t>
            </w:r>
            <w:r w:rsidRPr="00BE2679">
              <w:rPr>
                <w:b/>
                <w:sz w:val="24"/>
                <w:szCs w:val="24"/>
              </w:rPr>
              <w:t>з</w:t>
            </w:r>
            <w:r w:rsidRPr="00BE2679">
              <w:rPr>
                <w:b/>
                <w:sz w:val="24"/>
                <w:szCs w:val="24"/>
              </w:rPr>
              <w:t>витие спортивной инфраструктуры, обеспечение комплексной безопасности и комфортных условий в учреждениях спорта в Нижневарто</w:t>
            </w:r>
            <w:r w:rsidRPr="00BE2679">
              <w:rPr>
                <w:b/>
                <w:sz w:val="24"/>
                <w:szCs w:val="24"/>
              </w:rPr>
              <w:t>в</w:t>
            </w:r>
            <w:r w:rsidRPr="00BE2679">
              <w:rPr>
                <w:b/>
                <w:sz w:val="24"/>
                <w:szCs w:val="24"/>
              </w:rPr>
              <w:t>ском районе в 2014–2020 годах</w:t>
            </w:r>
          </w:p>
        </w:tc>
      </w:tr>
      <w:tr w:rsidR="00805DFB" w:rsidRPr="00BE2679" w:rsidTr="00BE2679">
        <w:trPr>
          <w:trHeight w:val="510"/>
        </w:trPr>
        <w:tc>
          <w:tcPr>
            <w:tcW w:w="15559" w:type="dxa"/>
            <w:gridSpan w:val="14"/>
            <w:hideMark/>
          </w:tcPr>
          <w:p w:rsidR="00805DFB" w:rsidRPr="00BE2679" w:rsidRDefault="00805DFB" w:rsidP="0021076A">
            <w:pPr>
              <w:jc w:val="both"/>
              <w:rPr>
                <w:b/>
                <w:sz w:val="24"/>
                <w:szCs w:val="24"/>
              </w:rPr>
            </w:pPr>
            <w:r w:rsidRPr="00BE2679">
              <w:rPr>
                <w:b/>
                <w:sz w:val="24"/>
                <w:szCs w:val="24"/>
              </w:rPr>
              <w:t>Задача 1. Развитие массовой физической культуры и спорта, спортивной инфраструктуры, обеспечение комплексной безопасности и ко</w:t>
            </w:r>
            <w:r w:rsidRPr="00BE2679">
              <w:rPr>
                <w:b/>
                <w:sz w:val="24"/>
                <w:szCs w:val="24"/>
              </w:rPr>
              <w:t>м</w:t>
            </w:r>
            <w:r w:rsidRPr="00BE2679">
              <w:rPr>
                <w:b/>
                <w:sz w:val="24"/>
                <w:szCs w:val="24"/>
              </w:rPr>
              <w:t>фортных условий в учреждениях спорта, пропаганда здорового образа жизни</w:t>
            </w:r>
          </w:p>
        </w:tc>
      </w:tr>
      <w:tr w:rsidR="00805DFB" w:rsidRPr="00BE2679" w:rsidTr="00BE2679">
        <w:trPr>
          <w:trHeight w:val="315"/>
        </w:trPr>
        <w:tc>
          <w:tcPr>
            <w:tcW w:w="817" w:type="dxa"/>
            <w:gridSpan w:val="2"/>
            <w:vMerge w:val="restart"/>
            <w:hideMark/>
          </w:tcPr>
          <w:p w:rsidR="00F84CD6" w:rsidRPr="00BE2679" w:rsidRDefault="00805DFB" w:rsidP="00F84CD6">
            <w:pPr>
              <w:jc w:val="center"/>
              <w:rPr>
                <w:sz w:val="24"/>
                <w:szCs w:val="24"/>
              </w:rPr>
            </w:pPr>
            <w:r w:rsidRPr="00BE2679">
              <w:rPr>
                <w:sz w:val="24"/>
                <w:szCs w:val="24"/>
              </w:rPr>
              <w:t>1.1.</w:t>
            </w:r>
          </w:p>
          <w:p w:rsidR="00805DFB" w:rsidRPr="00BE2679" w:rsidRDefault="00805DFB" w:rsidP="00F84CD6">
            <w:pPr>
              <w:rPr>
                <w:sz w:val="24"/>
                <w:szCs w:val="24"/>
              </w:rPr>
            </w:pPr>
          </w:p>
        </w:tc>
        <w:tc>
          <w:tcPr>
            <w:tcW w:w="2552" w:type="dxa"/>
            <w:gridSpan w:val="2"/>
            <w:vMerge w:val="restart"/>
            <w:hideMark/>
          </w:tcPr>
          <w:p w:rsidR="00805DFB" w:rsidRPr="00BE2679" w:rsidRDefault="00805DFB" w:rsidP="00F84CD6">
            <w:pPr>
              <w:ind w:right="-108"/>
              <w:jc w:val="both"/>
              <w:rPr>
                <w:sz w:val="24"/>
                <w:szCs w:val="24"/>
              </w:rPr>
            </w:pPr>
            <w:r w:rsidRPr="00BE2679">
              <w:rPr>
                <w:sz w:val="24"/>
                <w:szCs w:val="24"/>
              </w:rPr>
              <w:t>Обеспечение участия спортсменов района в учебно-тренировочных сборах и соревнован</w:t>
            </w:r>
            <w:r w:rsidRPr="00BE2679">
              <w:rPr>
                <w:sz w:val="24"/>
                <w:szCs w:val="24"/>
              </w:rPr>
              <w:t>и</w:t>
            </w:r>
            <w:r w:rsidRPr="00BE2679">
              <w:rPr>
                <w:sz w:val="24"/>
                <w:szCs w:val="24"/>
              </w:rPr>
              <w:t>ях (согласно календа</w:t>
            </w:r>
            <w:r w:rsidRPr="00BE2679">
              <w:rPr>
                <w:sz w:val="24"/>
                <w:szCs w:val="24"/>
              </w:rPr>
              <w:t>р</w:t>
            </w:r>
            <w:r w:rsidRPr="00BE2679">
              <w:rPr>
                <w:sz w:val="24"/>
                <w:szCs w:val="24"/>
              </w:rPr>
              <w:t>ному плану)</w:t>
            </w:r>
          </w:p>
          <w:p w:rsidR="00D82200" w:rsidRDefault="00D82200" w:rsidP="00F84CD6">
            <w:pPr>
              <w:ind w:right="-108"/>
              <w:jc w:val="both"/>
              <w:rPr>
                <w:sz w:val="24"/>
                <w:szCs w:val="24"/>
              </w:rPr>
            </w:pPr>
          </w:p>
          <w:p w:rsidR="00D82200" w:rsidRPr="00BE2679" w:rsidRDefault="00D82200" w:rsidP="00F84CD6">
            <w:pPr>
              <w:ind w:right="-108"/>
              <w:jc w:val="both"/>
              <w:rPr>
                <w:sz w:val="24"/>
                <w:szCs w:val="24"/>
              </w:rPr>
            </w:pPr>
          </w:p>
        </w:tc>
        <w:tc>
          <w:tcPr>
            <w:tcW w:w="1697" w:type="dxa"/>
            <w:vMerge w:val="restart"/>
          </w:tcPr>
          <w:p w:rsidR="00805DFB" w:rsidRPr="00BE2679" w:rsidRDefault="00805DFB" w:rsidP="0021076A">
            <w:pPr>
              <w:jc w:val="both"/>
              <w:rPr>
                <w:sz w:val="24"/>
                <w:szCs w:val="24"/>
              </w:rPr>
            </w:pPr>
            <w:r w:rsidRPr="00BE2679">
              <w:rPr>
                <w:sz w:val="24"/>
                <w:szCs w:val="24"/>
              </w:rPr>
              <w:t>отдел по ф</w:t>
            </w:r>
            <w:r w:rsidRPr="00BE2679">
              <w:rPr>
                <w:sz w:val="24"/>
                <w:szCs w:val="24"/>
              </w:rPr>
              <w:t>и</w:t>
            </w:r>
            <w:r w:rsidRPr="00BE2679">
              <w:rPr>
                <w:sz w:val="24"/>
                <w:szCs w:val="24"/>
              </w:rPr>
              <w:t>зической культуре и спорту адм</w:t>
            </w:r>
            <w:r w:rsidRPr="00BE2679">
              <w:rPr>
                <w:sz w:val="24"/>
                <w:szCs w:val="24"/>
              </w:rPr>
              <w:t>и</w:t>
            </w:r>
            <w:r w:rsidRPr="00BE2679">
              <w:rPr>
                <w:sz w:val="24"/>
                <w:szCs w:val="24"/>
              </w:rPr>
              <w:t>нистрации ра</w:t>
            </w:r>
            <w:r w:rsidR="00BE2679">
              <w:rPr>
                <w:sz w:val="24"/>
                <w:szCs w:val="24"/>
              </w:rPr>
              <w:t>й</w:t>
            </w:r>
            <w:r w:rsidR="00BE2679">
              <w:rPr>
                <w:sz w:val="24"/>
                <w:szCs w:val="24"/>
              </w:rPr>
              <w:t>о</w:t>
            </w:r>
            <w:r w:rsidRPr="00BE2679">
              <w:rPr>
                <w:sz w:val="24"/>
                <w:szCs w:val="24"/>
              </w:rPr>
              <w:t>на/муниципальное авт</w:t>
            </w:r>
            <w:r w:rsidRPr="00BE2679">
              <w:rPr>
                <w:sz w:val="24"/>
                <w:szCs w:val="24"/>
              </w:rPr>
              <w:t>о</w:t>
            </w:r>
            <w:r w:rsidRPr="00BE2679">
              <w:rPr>
                <w:sz w:val="24"/>
                <w:szCs w:val="24"/>
              </w:rPr>
              <w:lastRenderedPageBreak/>
              <w:t>номное обр</w:t>
            </w:r>
            <w:r w:rsidRPr="00BE2679">
              <w:rPr>
                <w:sz w:val="24"/>
                <w:szCs w:val="24"/>
              </w:rPr>
              <w:t>а</w:t>
            </w:r>
            <w:r w:rsidRPr="00BE2679">
              <w:rPr>
                <w:sz w:val="24"/>
                <w:szCs w:val="24"/>
              </w:rPr>
              <w:t>зовательное учреждение дополнител</w:t>
            </w:r>
            <w:r w:rsidRPr="00BE2679">
              <w:rPr>
                <w:sz w:val="24"/>
                <w:szCs w:val="24"/>
              </w:rPr>
              <w:t>ь</w:t>
            </w:r>
            <w:r w:rsidRPr="00BE2679">
              <w:rPr>
                <w:sz w:val="24"/>
                <w:szCs w:val="24"/>
              </w:rPr>
              <w:t>ного образ</w:t>
            </w:r>
            <w:r w:rsidRPr="00BE2679">
              <w:rPr>
                <w:sz w:val="24"/>
                <w:szCs w:val="24"/>
              </w:rPr>
              <w:t>о</w:t>
            </w:r>
            <w:r w:rsidRPr="00BE2679">
              <w:rPr>
                <w:sz w:val="24"/>
                <w:szCs w:val="24"/>
              </w:rPr>
              <w:t>вания детей «Специализ</w:t>
            </w:r>
            <w:r w:rsidRPr="00BE2679">
              <w:rPr>
                <w:sz w:val="24"/>
                <w:szCs w:val="24"/>
              </w:rPr>
              <w:t>и</w:t>
            </w:r>
            <w:r w:rsidRPr="00BE2679">
              <w:rPr>
                <w:sz w:val="24"/>
                <w:szCs w:val="24"/>
              </w:rPr>
              <w:t>рованная де</w:t>
            </w:r>
            <w:r w:rsidRPr="00BE2679">
              <w:rPr>
                <w:sz w:val="24"/>
                <w:szCs w:val="24"/>
              </w:rPr>
              <w:t>т</w:t>
            </w:r>
            <w:r w:rsidRPr="00BE2679">
              <w:rPr>
                <w:sz w:val="24"/>
                <w:szCs w:val="24"/>
              </w:rPr>
              <w:t>ско-юношеская спортивная школа оли</w:t>
            </w:r>
            <w:r w:rsidRPr="00BE2679">
              <w:rPr>
                <w:sz w:val="24"/>
                <w:szCs w:val="24"/>
              </w:rPr>
              <w:t>м</w:t>
            </w:r>
            <w:r w:rsidRPr="00BE2679">
              <w:rPr>
                <w:sz w:val="24"/>
                <w:szCs w:val="24"/>
              </w:rPr>
              <w:t>пийского р</w:t>
            </w:r>
            <w:r w:rsidRPr="00BE2679">
              <w:rPr>
                <w:sz w:val="24"/>
                <w:szCs w:val="24"/>
              </w:rPr>
              <w:t>е</w:t>
            </w:r>
            <w:r w:rsidRPr="00BE2679">
              <w:rPr>
                <w:sz w:val="24"/>
                <w:szCs w:val="24"/>
              </w:rPr>
              <w:t>зерва Нижн</w:t>
            </w:r>
            <w:r w:rsidRPr="00BE2679">
              <w:rPr>
                <w:sz w:val="24"/>
                <w:szCs w:val="24"/>
              </w:rPr>
              <w:t>е</w:t>
            </w:r>
            <w:r w:rsidRPr="00BE2679">
              <w:rPr>
                <w:sz w:val="24"/>
                <w:szCs w:val="24"/>
              </w:rPr>
              <w:t>вартовского района»;</w:t>
            </w:r>
          </w:p>
          <w:p w:rsidR="00805DFB" w:rsidRPr="00BE2679" w:rsidRDefault="00805DFB" w:rsidP="0021076A">
            <w:pPr>
              <w:jc w:val="both"/>
              <w:rPr>
                <w:sz w:val="24"/>
                <w:szCs w:val="24"/>
              </w:rPr>
            </w:pPr>
            <w:r w:rsidRPr="00BE2679">
              <w:rPr>
                <w:sz w:val="24"/>
                <w:szCs w:val="24"/>
              </w:rPr>
              <w:t>муниципал</w:t>
            </w:r>
            <w:r w:rsidRPr="00BE2679">
              <w:rPr>
                <w:sz w:val="24"/>
                <w:szCs w:val="24"/>
              </w:rPr>
              <w:t>ь</w:t>
            </w:r>
            <w:r w:rsidRPr="00BE2679">
              <w:rPr>
                <w:sz w:val="24"/>
                <w:szCs w:val="24"/>
              </w:rPr>
              <w:t>ное автоно</w:t>
            </w:r>
            <w:r w:rsidRPr="00BE2679">
              <w:rPr>
                <w:sz w:val="24"/>
                <w:szCs w:val="24"/>
              </w:rPr>
              <w:t>м</w:t>
            </w:r>
            <w:r w:rsidRPr="00BE2679">
              <w:rPr>
                <w:sz w:val="24"/>
                <w:szCs w:val="24"/>
              </w:rPr>
              <w:t>ное образов</w:t>
            </w:r>
            <w:r w:rsidRPr="00BE2679">
              <w:rPr>
                <w:sz w:val="24"/>
                <w:szCs w:val="24"/>
              </w:rPr>
              <w:t>а</w:t>
            </w:r>
            <w:r w:rsidRPr="00BE2679">
              <w:rPr>
                <w:sz w:val="24"/>
                <w:szCs w:val="24"/>
              </w:rPr>
              <w:t>тельное у</w:t>
            </w:r>
            <w:r w:rsidRPr="00BE2679">
              <w:rPr>
                <w:sz w:val="24"/>
                <w:szCs w:val="24"/>
              </w:rPr>
              <w:t>ч</w:t>
            </w:r>
            <w:r w:rsidRPr="00BE2679">
              <w:rPr>
                <w:sz w:val="24"/>
                <w:szCs w:val="24"/>
              </w:rPr>
              <w:t>реждение д</w:t>
            </w:r>
            <w:r w:rsidRPr="00BE2679">
              <w:rPr>
                <w:sz w:val="24"/>
                <w:szCs w:val="24"/>
              </w:rPr>
              <w:t>о</w:t>
            </w:r>
            <w:r w:rsidRPr="00BE2679">
              <w:rPr>
                <w:sz w:val="24"/>
                <w:szCs w:val="24"/>
              </w:rPr>
              <w:t>полнительн</w:t>
            </w:r>
            <w:r w:rsidRPr="00BE2679">
              <w:rPr>
                <w:sz w:val="24"/>
                <w:szCs w:val="24"/>
              </w:rPr>
              <w:t>о</w:t>
            </w:r>
            <w:r w:rsidRPr="00BE2679">
              <w:rPr>
                <w:sz w:val="24"/>
                <w:szCs w:val="24"/>
              </w:rPr>
              <w:t>го образов</w:t>
            </w:r>
            <w:r w:rsidRPr="00BE2679">
              <w:rPr>
                <w:sz w:val="24"/>
                <w:szCs w:val="24"/>
              </w:rPr>
              <w:t>а</w:t>
            </w:r>
            <w:r w:rsidRPr="00BE2679">
              <w:rPr>
                <w:sz w:val="24"/>
                <w:szCs w:val="24"/>
              </w:rPr>
              <w:t>ния детей «Новоага</w:t>
            </w:r>
            <w:r w:rsidRPr="00BE2679">
              <w:rPr>
                <w:sz w:val="24"/>
                <w:szCs w:val="24"/>
              </w:rPr>
              <w:t>н</w:t>
            </w:r>
            <w:r w:rsidRPr="00BE2679">
              <w:rPr>
                <w:sz w:val="24"/>
                <w:szCs w:val="24"/>
              </w:rPr>
              <w:t>ская детско-юношеская спортивная школа «Олимп»</w:t>
            </w:r>
          </w:p>
          <w:p w:rsidR="00F84CD6" w:rsidRPr="00BE2679" w:rsidRDefault="00F84CD6"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lastRenderedPageBreak/>
              <w:t>всего</w:t>
            </w:r>
          </w:p>
        </w:tc>
        <w:tc>
          <w:tcPr>
            <w:tcW w:w="1137" w:type="dxa"/>
            <w:hideMark/>
          </w:tcPr>
          <w:p w:rsidR="00805DFB" w:rsidRPr="00BE2679" w:rsidRDefault="00805DFB">
            <w:pPr>
              <w:ind w:left="-105" w:right="-108"/>
              <w:jc w:val="center"/>
              <w:rPr>
                <w:sz w:val="24"/>
                <w:szCs w:val="24"/>
              </w:rPr>
            </w:pPr>
            <w:r w:rsidRPr="00BE2679">
              <w:rPr>
                <w:sz w:val="24"/>
                <w:szCs w:val="24"/>
              </w:rPr>
              <w:t>44 878,0</w:t>
            </w:r>
          </w:p>
        </w:tc>
        <w:tc>
          <w:tcPr>
            <w:tcW w:w="1131" w:type="dxa"/>
            <w:hideMark/>
          </w:tcPr>
          <w:p w:rsidR="00805DFB" w:rsidRPr="00BE2679" w:rsidRDefault="00805DFB">
            <w:pPr>
              <w:ind w:left="-108" w:right="-108"/>
              <w:jc w:val="center"/>
              <w:rPr>
                <w:sz w:val="24"/>
                <w:szCs w:val="24"/>
              </w:rPr>
            </w:pPr>
            <w:r w:rsidRPr="00BE2679">
              <w:rPr>
                <w:sz w:val="24"/>
                <w:szCs w:val="24"/>
              </w:rPr>
              <w:t>3 126,0</w:t>
            </w:r>
          </w:p>
        </w:tc>
        <w:tc>
          <w:tcPr>
            <w:tcW w:w="989" w:type="dxa"/>
            <w:hideMark/>
          </w:tcPr>
          <w:p w:rsidR="00805DFB" w:rsidRPr="00BE2679" w:rsidRDefault="00805DFB">
            <w:pPr>
              <w:ind w:left="-108" w:right="-111"/>
              <w:jc w:val="center"/>
              <w:rPr>
                <w:sz w:val="24"/>
                <w:szCs w:val="24"/>
              </w:rPr>
            </w:pPr>
            <w:r w:rsidRPr="00BE2679">
              <w:rPr>
                <w:sz w:val="24"/>
                <w:szCs w:val="24"/>
              </w:rPr>
              <w:t>3 126,0</w:t>
            </w:r>
          </w:p>
        </w:tc>
        <w:tc>
          <w:tcPr>
            <w:tcW w:w="996" w:type="dxa"/>
            <w:hideMark/>
          </w:tcPr>
          <w:p w:rsidR="00805DFB" w:rsidRPr="00BE2679" w:rsidRDefault="00805DFB">
            <w:pPr>
              <w:ind w:left="-105" w:right="-111"/>
              <w:jc w:val="center"/>
              <w:rPr>
                <w:sz w:val="24"/>
                <w:szCs w:val="24"/>
              </w:rPr>
            </w:pPr>
            <w:r w:rsidRPr="00BE2679">
              <w:rPr>
                <w:sz w:val="24"/>
                <w:szCs w:val="24"/>
              </w:rPr>
              <w:t>3 126,0</w:t>
            </w:r>
          </w:p>
        </w:tc>
        <w:tc>
          <w:tcPr>
            <w:tcW w:w="1002" w:type="dxa"/>
            <w:hideMark/>
          </w:tcPr>
          <w:p w:rsidR="00805DFB" w:rsidRPr="00BE2679" w:rsidRDefault="00805DFB">
            <w:pPr>
              <w:ind w:left="-105" w:right="-111"/>
              <w:jc w:val="center"/>
              <w:rPr>
                <w:sz w:val="24"/>
                <w:szCs w:val="24"/>
              </w:rPr>
            </w:pPr>
            <w:r w:rsidRPr="00BE2679">
              <w:rPr>
                <w:sz w:val="24"/>
                <w:szCs w:val="24"/>
              </w:rPr>
              <w:t>8 700,0</w:t>
            </w:r>
          </w:p>
        </w:tc>
        <w:tc>
          <w:tcPr>
            <w:tcW w:w="1143" w:type="dxa"/>
            <w:hideMark/>
          </w:tcPr>
          <w:p w:rsidR="00805DFB" w:rsidRPr="00BE2679" w:rsidRDefault="00805DFB">
            <w:pPr>
              <w:ind w:left="-105" w:right="-111"/>
              <w:jc w:val="center"/>
              <w:rPr>
                <w:sz w:val="24"/>
                <w:szCs w:val="24"/>
              </w:rPr>
            </w:pPr>
            <w:r w:rsidRPr="00BE2679">
              <w:rPr>
                <w:sz w:val="24"/>
                <w:szCs w:val="24"/>
              </w:rPr>
              <w:t>8 900,0</w:t>
            </w:r>
          </w:p>
        </w:tc>
        <w:tc>
          <w:tcPr>
            <w:tcW w:w="983" w:type="dxa"/>
            <w:hideMark/>
          </w:tcPr>
          <w:p w:rsidR="00805DFB" w:rsidRPr="00BE2679" w:rsidRDefault="00805DFB">
            <w:pPr>
              <w:ind w:left="-105" w:right="-111"/>
              <w:jc w:val="center"/>
              <w:rPr>
                <w:sz w:val="24"/>
                <w:szCs w:val="24"/>
              </w:rPr>
            </w:pPr>
            <w:r w:rsidRPr="00BE2679">
              <w:rPr>
                <w:sz w:val="24"/>
                <w:szCs w:val="24"/>
              </w:rPr>
              <w:t>8 900,0</w:t>
            </w:r>
          </w:p>
        </w:tc>
        <w:tc>
          <w:tcPr>
            <w:tcW w:w="996" w:type="dxa"/>
            <w:hideMark/>
          </w:tcPr>
          <w:p w:rsidR="00805DFB" w:rsidRPr="00BE2679" w:rsidRDefault="00805DFB">
            <w:pPr>
              <w:ind w:left="-105" w:right="-111"/>
              <w:jc w:val="center"/>
              <w:rPr>
                <w:sz w:val="24"/>
                <w:szCs w:val="24"/>
              </w:rPr>
            </w:pPr>
            <w:r w:rsidRPr="00BE2679">
              <w:rPr>
                <w:sz w:val="24"/>
                <w:szCs w:val="24"/>
              </w:rPr>
              <w:t>9 000,0</w:t>
            </w:r>
          </w:p>
        </w:tc>
      </w:tr>
      <w:tr w:rsidR="00805DFB" w:rsidRPr="00BE2679" w:rsidTr="00BE2679">
        <w:trPr>
          <w:trHeight w:val="553"/>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ind w:left="-105" w:right="-108"/>
              <w:jc w:val="center"/>
              <w:rPr>
                <w:sz w:val="24"/>
                <w:szCs w:val="24"/>
              </w:rPr>
            </w:pPr>
            <w:r w:rsidRPr="00BE2679">
              <w:rPr>
                <w:sz w:val="24"/>
                <w:szCs w:val="24"/>
              </w:rPr>
              <w:t>-</w:t>
            </w:r>
          </w:p>
        </w:tc>
        <w:tc>
          <w:tcPr>
            <w:tcW w:w="1131" w:type="dxa"/>
            <w:hideMark/>
          </w:tcPr>
          <w:p w:rsidR="00805DFB" w:rsidRPr="00BE2679" w:rsidRDefault="00805DFB">
            <w:pPr>
              <w:ind w:left="-108" w:right="-108"/>
              <w:jc w:val="center"/>
              <w:rPr>
                <w:sz w:val="24"/>
                <w:szCs w:val="24"/>
              </w:rPr>
            </w:pPr>
            <w:r w:rsidRPr="00BE2679">
              <w:rPr>
                <w:sz w:val="24"/>
                <w:szCs w:val="24"/>
              </w:rPr>
              <w:t>-</w:t>
            </w:r>
          </w:p>
        </w:tc>
        <w:tc>
          <w:tcPr>
            <w:tcW w:w="989" w:type="dxa"/>
            <w:hideMark/>
          </w:tcPr>
          <w:p w:rsidR="00805DFB" w:rsidRPr="00BE2679" w:rsidRDefault="00805DFB">
            <w:pPr>
              <w:ind w:left="-108" w:right="-111"/>
              <w:jc w:val="center"/>
              <w:rPr>
                <w:sz w:val="24"/>
                <w:szCs w:val="24"/>
              </w:rPr>
            </w:pPr>
            <w:r w:rsidRPr="00BE2679">
              <w:rPr>
                <w:sz w:val="24"/>
                <w:szCs w:val="24"/>
              </w:rPr>
              <w:t>-</w:t>
            </w:r>
          </w:p>
        </w:tc>
        <w:tc>
          <w:tcPr>
            <w:tcW w:w="996" w:type="dxa"/>
            <w:hideMark/>
          </w:tcPr>
          <w:p w:rsidR="00805DFB" w:rsidRPr="00BE2679" w:rsidRDefault="00805DFB">
            <w:pPr>
              <w:ind w:left="-105" w:right="-111"/>
              <w:jc w:val="center"/>
              <w:rPr>
                <w:sz w:val="24"/>
                <w:szCs w:val="24"/>
              </w:rPr>
            </w:pPr>
            <w:r w:rsidRPr="00BE2679">
              <w:rPr>
                <w:sz w:val="24"/>
                <w:szCs w:val="24"/>
              </w:rPr>
              <w:t>-</w:t>
            </w:r>
          </w:p>
        </w:tc>
        <w:tc>
          <w:tcPr>
            <w:tcW w:w="1002" w:type="dxa"/>
            <w:hideMark/>
          </w:tcPr>
          <w:p w:rsidR="00805DFB" w:rsidRPr="00BE2679" w:rsidRDefault="00805DFB">
            <w:pPr>
              <w:ind w:left="-105" w:right="-111"/>
              <w:jc w:val="center"/>
              <w:rPr>
                <w:sz w:val="24"/>
                <w:szCs w:val="24"/>
              </w:rPr>
            </w:pPr>
            <w:r w:rsidRPr="00BE2679">
              <w:rPr>
                <w:sz w:val="24"/>
                <w:szCs w:val="24"/>
              </w:rPr>
              <w:t>-</w:t>
            </w:r>
          </w:p>
        </w:tc>
        <w:tc>
          <w:tcPr>
            <w:tcW w:w="1143" w:type="dxa"/>
            <w:hideMark/>
          </w:tcPr>
          <w:p w:rsidR="00805DFB" w:rsidRPr="00BE2679" w:rsidRDefault="00805DFB">
            <w:pPr>
              <w:ind w:left="-105" w:right="-111"/>
              <w:jc w:val="center"/>
              <w:rPr>
                <w:sz w:val="24"/>
                <w:szCs w:val="24"/>
              </w:rPr>
            </w:pPr>
            <w:r w:rsidRPr="00BE2679">
              <w:rPr>
                <w:sz w:val="24"/>
                <w:szCs w:val="24"/>
              </w:rPr>
              <w:t>-</w:t>
            </w:r>
          </w:p>
        </w:tc>
        <w:tc>
          <w:tcPr>
            <w:tcW w:w="983" w:type="dxa"/>
            <w:hideMark/>
          </w:tcPr>
          <w:p w:rsidR="00805DFB" w:rsidRPr="00BE2679" w:rsidRDefault="00805DFB">
            <w:pPr>
              <w:ind w:left="-105" w:right="-111"/>
              <w:jc w:val="center"/>
              <w:rPr>
                <w:sz w:val="24"/>
                <w:szCs w:val="24"/>
              </w:rPr>
            </w:pPr>
            <w:r w:rsidRPr="00BE2679">
              <w:rPr>
                <w:sz w:val="24"/>
                <w:szCs w:val="24"/>
              </w:rPr>
              <w:t>-</w:t>
            </w:r>
          </w:p>
        </w:tc>
        <w:tc>
          <w:tcPr>
            <w:tcW w:w="996" w:type="dxa"/>
            <w:hideMark/>
          </w:tcPr>
          <w:p w:rsidR="00805DFB" w:rsidRPr="00BE2679" w:rsidRDefault="00805DFB">
            <w:pPr>
              <w:ind w:left="-105" w:right="-111"/>
              <w:jc w:val="center"/>
              <w:rPr>
                <w:sz w:val="24"/>
                <w:szCs w:val="24"/>
              </w:rPr>
            </w:pPr>
            <w:r w:rsidRPr="00BE2679">
              <w:rPr>
                <w:sz w:val="24"/>
                <w:szCs w:val="24"/>
              </w:rPr>
              <w:t>-</w:t>
            </w:r>
          </w:p>
        </w:tc>
      </w:tr>
      <w:tr w:rsidR="00805DFB" w:rsidRPr="00BE2679" w:rsidTr="00BE2679">
        <w:trPr>
          <w:trHeight w:val="284"/>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44 878,0</w:t>
            </w:r>
          </w:p>
        </w:tc>
        <w:tc>
          <w:tcPr>
            <w:tcW w:w="1131" w:type="dxa"/>
            <w:hideMark/>
          </w:tcPr>
          <w:p w:rsidR="00805DFB" w:rsidRPr="00BE2679" w:rsidRDefault="00805DFB">
            <w:pPr>
              <w:ind w:left="-108" w:right="-108"/>
              <w:jc w:val="center"/>
              <w:rPr>
                <w:sz w:val="24"/>
                <w:szCs w:val="24"/>
              </w:rPr>
            </w:pPr>
            <w:r w:rsidRPr="00BE2679">
              <w:rPr>
                <w:sz w:val="24"/>
                <w:szCs w:val="24"/>
              </w:rPr>
              <w:t>3 126,0</w:t>
            </w:r>
          </w:p>
        </w:tc>
        <w:tc>
          <w:tcPr>
            <w:tcW w:w="989" w:type="dxa"/>
            <w:hideMark/>
          </w:tcPr>
          <w:p w:rsidR="00805DFB" w:rsidRPr="00BE2679" w:rsidRDefault="00805DFB">
            <w:pPr>
              <w:ind w:left="-108" w:right="-111"/>
              <w:jc w:val="center"/>
              <w:rPr>
                <w:sz w:val="24"/>
                <w:szCs w:val="24"/>
              </w:rPr>
            </w:pPr>
            <w:r w:rsidRPr="00BE2679">
              <w:rPr>
                <w:sz w:val="24"/>
                <w:szCs w:val="24"/>
              </w:rPr>
              <w:t>3 126,0</w:t>
            </w:r>
          </w:p>
        </w:tc>
        <w:tc>
          <w:tcPr>
            <w:tcW w:w="996" w:type="dxa"/>
            <w:hideMark/>
          </w:tcPr>
          <w:p w:rsidR="00805DFB" w:rsidRPr="00BE2679" w:rsidRDefault="00805DFB">
            <w:pPr>
              <w:ind w:left="-105" w:right="-111"/>
              <w:jc w:val="center"/>
              <w:rPr>
                <w:sz w:val="24"/>
                <w:szCs w:val="24"/>
              </w:rPr>
            </w:pPr>
            <w:r w:rsidRPr="00BE2679">
              <w:rPr>
                <w:sz w:val="24"/>
                <w:szCs w:val="24"/>
              </w:rPr>
              <w:t>3 126,0</w:t>
            </w:r>
          </w:p>
        </w:tc>
        <w:tc>
          <w:tcPr>
            <w:tcW w:w="1002" w:type="dxa"/>
            <w:hideMark/>
          </w:tcPr>
          <w:p w:rsidR="00805DFB" w:rsidRPr="00BE2679" w:rsidRDefault="00805DFB">
            <w:pPr>
              <w:ind w:left="-105" w:right="-111"/>
              <w:jc w:val="center"/>
              <w:rPr>
                <w:sz w:val="24"/>
                <w:szCs w:val="24"/>
              </w:rPr>
            </w:pPr>
            <w:r w:rsidRPr="00BE2679">
              <w:rPr>
                <w:sz w:val="24"/>
                <w:szCs w:val="24"/>
              </w:rPr>
              <w:t>8 700,0</w:t>
            </w:r>
          </w:p>
        </w:tc>
        <w:tc>
          <w:tcPr>
            <w:tcW w:w="1143" w:type="dxa"/>
            <w:hideMark/>
          </w:tcPr>
          <w:p w:rsidR="00805DFB" w:rsidRPr="00BE2679" w:rsidRDefault="00805DFB">
            <w:pPr>
              <w:ind w:left="-105" w:right="-111"/>
              <w:jc w:val="center"/>
              <w:rPr>
                <w:sz w:val="24"/>
                <w:szCs w:val="24"/>
              </w:rPr>
            </w:pPr>
            <w:r w:rsidRPr="00BE2679">
              <w:rPr>
                <w:sz w:val="24"/>
                <w:szCs w:val="24"/>
              </w:rPr>
              <w:t>8 900,0</w:t>
            </w:r>
          </w:p>
        </w:tc>
        <w:tc>
          <w:tcPr>
            <w:tcW w:w="983" w:type="dxa"/>
            <w:hideMark/>
          </w:tcPr>
          <w:p w:rsidR="00805DFB" w:rsidRPr="00BE2679" w:rsidRDefault="00805DFB">
            <w:pPr>
              <w:ind w:left="-105" w:right="-111"/>
              <w:jc w:val="center"/>
              <w:rPr>
                <w:sz w:val="24"/>
                <w:szCs w:val="24"/>
              </w:rPr>
            </w:pPr>
            <w:r w:rsidRPr="00BE2679">
              <w:rPr>
                <w:sz w:val="24"/>
                <w:szCs w:val="24"/>
              </w:rPr>
              <w:t>8 900,0</w:t>
            </w:r>
          </w:p>
        </w:tc>
        <w:tc>
          <w:tcPr>
            <w:tcW w:w="996" w:type="dxa"/>
            <w:hideMark/>
          </w:tcPr>
          <w:p w:rsidR="00805DFB" w:rsidRPr="00BE2679" w:rsidRDefault="00805DFB">
            <w:pPr>
              <w:ind w:left="-105" w:right="-111"/>
              <w:jc w:val="center"/>
              <w:rPr>
                <w:sz w:val="24"/>
                <w:szCs w:val="24"/>
              </w:rPr>
            </w:pPr>
            <w:r w:rsidRPr="00BE2679">
              <w:rPr>
                <w:sz w:val="24"/>
                <w:szCs w:val="24"/>
              </w:rPr>
              <w:t>9 000,0</w:t>
            </w:r>
          </w:p>
        </w:tc>
      </w:tr>
      <w:tr w:rsidR="00805DFB" w:rsidRPr="00BE2679" w:rsidTr="00BE2679">
        <w:trPr>
          <w:trHeight w:val="537"/>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ind w:left="-105" w:right="-108"/>
              <w:jc w:val="center"/>
              <w:rPr>
                <w:sz w:val="24"/>
                <w:szCs w:val="24"/>
              </w:rPr>
            </w:pPr>
            <w:r w:rsidRPr="00BE2679">
              <w:rPr>
                <w:sz w:val="24"/>
                <w:szCs w:val="24"/>
              </w:rPr>
              <w:t>-</w:t>
            </w:r>
          </w:p>
        </w:tc>
        <w:tc>
          <w:tcPr>
            <w:tcW w:w="1131" w:type="dxa"/>
            <w:hideMark/>
          </w:tcPr>
          <w:p w:rsidR="00805DFB" w:rsidRPr="00BE2679" w:rsidRDefault="00805DFB">
            <w:pPr>
              <w:ind w:left="-108" w:right="-108"/>
              <w:jc w:val="center"/>
              <w:rPr>
                <w:sz w:val="24"/>
                <w:szCs w:val="24"/>
              </w:rPr>
            </w:pPr>
            <w:r w:rsidRPr="00BE2679">
              <w:rPr>
                <w:sz w:val="24"/>
                <w:szCs w:val="24"/>
              </w:rPr>
              <w:t>-</w:t>
            </w:r>
          </w:p>
        </w:tc>
        <w:tc>
          <w:tcPr>
            <w:tcW w:w="989" w:type="dxa"/>
            <w:hideMark/>
          </w:tcPr>
          <w:p w:rsidR="00805DFB" w:rsidRPr="00BE2679" w:rsidRDefault="00805DFB">
            <w:pPr>
              <w:ind w:left="-108" w:right="-111"/>
              <w:jc w:val="center"/>
              <w:rPr>
                <w:sz w:val="24"/>
                <w:szCs w:val="24"/>
              </w:rPr>
            </w:pPr>
            <w:r w:rsidRPr="00BE2679">
              <w:rPr>
                <w:sz w:val="24"/>
                <w:szCs w:val="24"/>
              </w:rPr>
              <w:t>-</w:t>
            </w:r>
          </w:p>
        </w:tc>
        <w:tc>
          <w:tcPr>
            <w:tcW w:w="996" w:type="dxa"/>
            <w:hideMark/>
          </w:tcPr>
          <w:p w:rsidR="00805DFB" w:rsidRPr="00BE2679" w:rsidRDefault="00805DFB">
            <w:pPr>
              <w:ind w:left="-105" w:right="-111"/>
              <w:jc w:val="center"/>
              <w:rPr>
                <w:sz w:val="24"/>
                <w:szCs w:val="24"/>
              </w:rPr>
            </w:pPr>
            <w:r w:rsidRPr="00BE2679">
              <w:rPr>
                <w:sz w:val="24"/>
                <w:szCs w:val="24"/>
              </w:rPr>
              <w:t>-</w:t>
            </w:r>
          </w:p>
        </w:tc>
        <w:tc>
          <w:tcPr>
            <w:tcW w:w="1002" w:type="dxa"/>
            <w:hideMark/>
          </w:tcPr>
          <w:p w:rsidR="00805DFB" w:rsidRPr="00BE2679" w:rsidRDefault="00805DFB">
            <w:pPr>
              <w:ind w:left="-105" w:right="-111"/>
              <w:jc w:val="center"/>
              <w:rPr>
                <w:sz w:val="24"/>
                <w:szCs w:val="24"/>
              </w:rPr>
            </w:pPr>
            <w:r w:rsidRPr="00BE2679">
              <w:rPr>
                <w:sz w:val="24"/>
                <w:szCs w:val="24"/>
              </w:rPr>
              <w:t>-</w:t>
            </w:r>
          </w:p>
        </w:tc>
        <w:tc>
          <w:tcPr>
            <w:tcW w:w="1143" w:type="dxa"/>
            <w:hideMark/>
          </w:tcPr>
          <w:p w:rsidR="00805DFB" w:rsidRPr="00BE2679" w:rsidRDefault="00805DFB">
            <w:pPr>
              <w:ind w:left="-105" w:right="-111"/>
              <w:jc w:val="center"/>
              <w:rPr>
                <w:sz w:val="24"/>
                <w:szCs w:val="24"/>
              </w:rPr>
            </w:pPr>
            <w:r w:rsidRPr="00BE2679">
              <w:rPr>
                <w:sz w:val="24"/>
                <w:szCs w:val="24"/>
              </w:rPr>
              <w:t>-</w:t>
            </w:r>
          </w:p>
        </w:tc>
        <w:tc>
          <w:tcPr>
            <w:tcW w:w="983" w:type="dxa"/>
            <w:hideMark/>
          </w:tcPr>
          <w:p w:rsidR="00805DFB" w:rsidRPr="00BE2679" w:rsidRDefault="00805DFB">
            <w:pPr>
              <w:ind w:left="-105" w:right="-111"/>
              <w:jc w:val="center"/>
              <w:rPr>
                <w:sz w:val="24"/>
                <w:szCs w:val="24"/>
              </w:rPr>
            </w:pPr>
            <w:r w:rsidRPr="00BE2679">
              <w:rPr>
                <w:sz w:val="24"/>
                <w:szCs w:val="24"/>
              </w:rPr>
              <w:t>-</w:t>
            </w:r>
          </w:p>
        </w:tc>
        <w:tc>
          <w:tcPr>
            <w:tcW w:w="996" w:type="dxa"/>
            <w:hideMark/>
          </w:tcPr>
          <w:p w:rsidR="00805DFB" w:rsidRPr="00BE2679" w:rsidRDefault="00805DFB">
            <w:pPr>
              <w:ind w:left="-105" w:right="-111"/>
              <w:jc w:val="center"/>
              <w:rPr>
                <w:sz w:val="24"/>
                <w:szCs w:val="24"/>
              </w:rPr>
            </w:pPr>
            <w:r w:rsidRPr="00BE2679">
              <w:rPr>
                <w:sz w:val="24"/>
                <w:szCs w:val="24"/>
              </w:rPr>
              <w:t>-</w:t>
            </w:r>
          </w:p>
        </w:tc>
      </w:tr>
      <w:tr w:rsidR="00805DFB" w:rsidRPr="00BE2679" w:rsidTr="00BE2679">
        <w:trPr>
          <w:trHeight w:val="319"/>
        </w:trPr>
        <w:tc>
          <w:tcPr>
            <w:tcW w:w="817" w:type="dxa"/>
            <w:gridSpan w:val="2"/>
            <w:vMerge w:val="restart"/>
            <w:hideMark/>
          </w:tcPr>
          <w:p w:rsidR="00805DFB" w:rsidRPr="00BE2679" w:rsidRDefault="00805DFB" w:rsidP="00F84CD6">
            <w:pPr>
              <w:jc w:val="center"/>
              <w:rPr>
                <w:sz w:val="24"/>
                <w:szCs w:val="24"/>
              </w:rPr>
            </w:pPr>
            <w:r w:rsidRPr="00BE2679">
              <w:rPr>
                <w:sz w:val="24"/>
                <w:szCs w:val="24"/>
              </w:rPr>
              <w:lastRenderedPageBreak/>
              <w:t>1.2.</w:t>
            </w:r>
          </w:p>
          <w:p w:rsidR="0021076A" w:rsidRPr="00BE2679" w:rsidRDefault="0021076A" w:rsidP="00F84CD6">
            <w:pPr>
              <w:jc w:val="center"/>
              <w:rPr>
                <w:sz w:val="24"/>
                <w:szCs w:val="24"/>
              </w:rPr>
            </w:pPr>
          </w:p>
        </w:tc>
        <w:tc>
          <w:tcPr>
            <w:tcW w:w="2552" w:type="dxa"/>
            <w:gridSpan w:val="2"/>
            <w:vMerge w:val="restart"/>
            <w:hideMark/>
          </w:tcPr>
          <w:p w:rsidR="00805DFB" w:rsidRPr="00BE2679" w:rsidRDefault="00805DFB" w:rsidP="00F84CD6">
            <w:pPr>
              <w:ind w:right="-108"/>
              <w:jc w:val="both"/>
              <w:rPr>
                <w:sz w:val="24"/>
                <w:szCs w:val="24"/>
              </w:rPr>
            </w:pPr>
            <w:r w:rsidRPr="00BE2679">
              <w:rPr>
                <w:sz w:val="24"/>
                <w:szCs w:val="24"/>
              </w:rPr>
              <w:t>Поощрение кандидатов и участников окру</w:t>
            </w:r>
            <w:r w:rsidRPr="00BE2679">
              <w:rPr>
                <w:sz w:val="24"/>
                <w:szCs w:val="24"/>
              </w:rPr>
              <w:t>ж</w:t>
            </w:r>
            <w:r w:rsidRPr="00BE2679">
              <w:rPr>
                <w:sz w:val="24"/>
                <w:szCs w:val="24"/>
              </w:rPr>
              <w:t>ных, всероссийских и международных соре</w:t>
            </w:r>
            <w:r w:rsidRPr="00BE2679">
              <w:rPr>
                <w:sz w:val="24"/>
                <w:szCs w:val="24"/>
              </w:rPr>
              <w:t>в</w:t>
            </w:r>
            <w:r w:rsidRPr="00BE2679">
              <w:rPr>
                <w:sz w:val="24"/>
                <w:szCs w:val="24"/>
              </w:rPr>
              <w:t>нований</w:t>
            </w: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3 322,0</w:t>
            </w:r>
          </w:p>
        </w:tc>
        <w:tc>
          <w:tcPr>
            <w:tcW w:w="1131" w:type="dxa"/>
            <w:hideMark/>
          </w:tcPr>
          <w:p w:rsidR="00805DFB" w:rsidRPr="00BE2679" w:rsidRDefault="00805DFB">
            <w:pPr>
              <w:ind w:left="-108" w:right="-108"/>
              <w:jc w:val="center"/>
              <w:rPr>
                <w:sz w:val="24"/>
                <w:szCs w:val="24"/>
              </w:rPr>
            </w:pPr>
            <w:r w:rsidRPr="00BE2679">
              <w:rPr>
                <w:sz w:val="24"/>
                <w:szCs w:val="24"/>
              </w:rPr>
              <w:t>174,0</w:t>
            </w:r>
          </w:p>
        </w:tc>
        <w:tc>
          <w:tcPr>
            <w:tcW w:w="989" w:type="dxa"/>
            <w:hideMark/>
          </w:tcPr>
          <w:p w:rsidR="00805DFB" w:rsidRPr="00BE2679" w:rsidRDefault="00805DFB">
            <w:pPr>
              <w:ind w:left="-108" w:right="-111"/>
              <w:jc w:val="center"/>
              <w:rPr>
                <w:sz w:val="24"/>
                <w:szCs w:val="24"/>
              </w:rPr>
            </w:pPr>
            <w:r w:rsidRPr="00BE2679">
              <w:rPr>
                <w:sz w:val="24"/>
                <w:szCs w:val="24"/>
              </w:rPr>
              <w:t>174,0</w:t>
            </w:r>
          </w:p>
        </w:tc>
        <w:tc>
          <w:tcPr>
            <w:tcW w:w="996" w:type="dxa"/>
            <w:hideMark/>
          </w:tcPr>
          <w:p w:rsidR="00805DFB" w:rsidRPr="00BE2679" w:rsidRDefault="00805DFB">
            <w:pPr>
              <w:ind w:left="-105" w:right="-111"/>
              <w:jc w:val="center"/>
              <w:rPr>
                <w:sz w:val="24"/>
                <w:szCs w:val="24"/>
              </w:rPr>
            </w:pPr>
            <w:r w:rsidRPr="00BE2679">
              <w:rPr>
                <w:sz w:val="24"/>
                <w:szCs w:val="24"/>
              </w:rPr>
              <w:t>174,0</w:t>
            </w:r>
          </w:p>
        </w:tc>
        <w:tc>
          <w:tcPr>
            <w:tcW w:w="1002" w:type="dxa"/>
            <w:hideMark/>
          </w:tcPr>
          <w:p w:rsidR="00805DFB" w:rsidRPr="00BE2679" w:rsidRDefault="00805DFB">
            <w:pPr>
              <w:ind w:left="-105" w:right="-111"/>
              <w:jc w:val="center"/>
              <w:rPr>
                <w:sz w:val="24"/>
                <w:szCs w:val="24"/>
              </w:rPr>
            </w:pPr>
            <w:r w:rsidRPr="00BE2679">
              <w:rPr>
                <w:sz w:val="24"/>
                <w:szCs w:val="24"/>
              </w:rPr>
              <w:t>700,0</w:t>
            </w:r>
          </w:p>
        </w:tc>
        <w:tc>
          <w:tcPr>
            <w:tcW w:w="1143" w:type="dxa"/>
            <w:hideMark/>
          </w:tcPr>
          <w:p w:rsidR="00805DFB" w:rsidRPr="00BE2679" w:rsidRDefault="00805DFB">
            <w:pPr>
              <w:ind w:left="-105" w:right="-111"/>
              <w:jc w:val="center"/>
              <w:rPr>
                <w:sz w:val="24"/>
                <w:szCs w:val="24"/>
              </w:rPr>
            </w:pPr>
            <w:r w:rsidRPr="00BE2679">
              <w:rPr>
                <w:sz w:val="24"/>
                <w:szCs w:val="24"/>
              </w:rPr>
              <w:t>700,0</w:t>
            </w:r>
          </w:p>
        </w:tc>
        <w:tc>
          <w:tcPr>
            <w:tcW w:w="983" w:type="dxa"/>
            <w:hideMark/>
          </w:tcPr>
          <w:p w:rsidR="00805DFB" w:rsidRPr="00BE2679" w:rsidRDefault="00805DFB">
            <w:pPr>
              <w:ind w:left="-105" w:right="-111"/>
              <w:jc w:val="center"/>
              <w:rPr>
                <w:sz w:val="24"/>
                <w:szCs w:val="24"/>
              </w:rPr>
            </w:pPr>
            <w:r w:rsidRPr="00BE2679">
              <w:rPr>
                <w:sz w:val="24"/>
                <w:szCs w:val="24"/>
              </w:rPr>
              <w:t>700,0</w:t>
            </w:r>
          </w:p>
        </w:tc>
        <w:tc>
          <w:tcPr>
            <w:tcW w:w="996" w:type="dxa"/>
            <w:hideMark/>
          </w:tcPr>
          <w:p w:rsidR="00805DFB" w:rsidRPr="00BE2679" w:rsidRDefault="00805DFB">
            <w:pPr>
              <w:ind w:left="-105" w:right="-111"/>
              <w:jc w:val="center"/>
              <w:rPr>
                <w:sz w:val="24"/>
                <w:szCs w:val="24"/>
              </w:rPr>
            </w:pPr>
            <w:r w:rsidRPr="00BE2679">
              <w:rPr>
                <w:sz w:val="24"/>
                <w:szCs w:val="24"/>
              </w:rPr>
              <w:t>700,0</w:t>
            </w:r>
          </w:p>
        </w:tc>
      </w:tr>
      <w:tr w:rsidR="00805DFB" w:rsidRPr="00BE2679" w:rsidTr="00BE2679">
        <w:trPr>
          <w:trHeight w:val="531"/>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ind w:left="-105" w:right="-108"/>
              <w:jc w:val="center"/>
              <w:rPr>
                <w:sz w:val="24"/>
                <w:szCs w:val="24"/>
              </w:rPr>
            </w:pPr>
            <w:r w:rsidRPr="00BE2679">
              <w:rPr>
                <w:sz w:val="24"/>
                <w:szCs w:val="24"/>
              </w:rPr>
              <w:t>-</w:t>
            </w:r>
          </w:p>
        </w:tc>
        <w:tc>
          <w:tcPr>
            <w:tcW w:w="1131" w:type="dxa"/>
            <w:hideMark/>
          </w:tcPr>
          <w:p w:rsidR="00805DFB" w:rsidRPr="00BE2679" w:rsidRDefault="00805DFB">
            <w:pPr>
              <w:ind w:left="-108" w:right="-108"/>
              <w:jc w:val="center"/>
              <w:rPr>
                <w:sz w:val="24"/>
                <w:szCs w:val="24"/>
              </w:rPr>
            </w:pPr>
            <w:r w:rsidRPr="00BE2679">
              <w:rPr>
                <w:sz w:val="24"/>
                <w:szCs w:val="24"/>
              </w:rPr>
              <w:t>-</w:t>
            </w:r>
          </w:p>
        </w:tc>
        <w:tc>
          <w:tcPr>
            <w:tcW w:w="989" w:type="dxa"/>
            <w:hideMark/>
          </w:tcPr>
          <w:p w:rsidR="00805DFB" w:rsidRPr="00BE2679" w:rsidRDefault="00805DFB">
            <w:pPr>
              <w:ind w:left="-108" w:right="-111"/>
              <w:jc w:val="center"/>
              <w:rPr>
                <w:sz w:val="24"/>
                <w:szCs w:val="24"/>
              </w:rPr>
            </w:pPr>
            <w:r w:rsidRPr="00BE2679">
              <w:rPr>
                <w:sz w:val="24"/>
                <w:szCs w:val="24"/>
              </w:rPr>
              <w:t>-</w:t>
            </w:r>
          </w:p>
        </w:tc>
        <w:tc>
          <w:tcPr>
            <w:tcW w:w="996" w:type="dxa"/>
            <w:hideMark/>
          </w:tcPr>
          <w:p w:rsidR="00805DFB" w:rsidRPr="00BE2679" w:rsidRDefault="00805DFB">
            <w:pPr>
              <w:ind w:left="-105" w:right="-111"/>
              <w:jc w:val="center"/>
              <w:rPr>
                <w:sz w:val="24"/>
                <w:szCs w:val="24"/>
              </w:rPr>
            </w:pPr>
            <w:r w:rsidRPr="00BE2679">
              <w:rPr>
                <w:sz w:val="24"/>
                <w:szCs w:val="24"/>
              </w:rPr>
              <w:t>-</w:t>
            </w:r>
          </w:p>
        </w:tc>
        <w:tc>
          <w:tcPr>
            <w:tcW w:w="1002" w:type="dxa"/>
            <w:hideMark/>
          </w:tcPr>
          <w:p w:rsidR="00805DFB" w:rsidRPr="00BE2679" w:rsidRDefault="00805DFB">
            <w:pPr>
              <w:ind w:left="-105" w:right="-111"/>
              <w:jc w:val="center"/>
              <w:rPr>
                <w:sz w:val="24"/>
                <w:szCs w:val="24"/>
              </w:rPr>
            </w:pPr>
            <w:r w:rsidRPr="00BE2679">
              <w:rPr>
                <w:sz w:val="24"/>
                <w:szCs w:val="24"/>
              </w:rPr>
              <w:t>-</w:t>
            </w:r>
          </w:p>
        </w:tc>
        <w:tc>
          <w:tcPr>
            <w:tcW w:w="1143" w:type="dxa"/>
            <w:hideMark/>
          </w:tcPr>
          <w:p w:rsidR="00805DFB" w:rsidRPr="00BE2679" w:rsidRDefault="00805DFB">
            <w:pPr>
              <w:ind w:left="-105" w:right="-111"/>
              <w:jc w:val="center"/>
              <w:rPr>
                <w:sz w:val="24"/>
                <w:szCs w:val="24"/>
              </w:rPr>
            </w:pPr>
            <w:r w:rsidRPr="00BE2679">
              <w:rPr>
                <w:sz w:val="24"/>
                <w:szCs w:val="24"/>
              </w:rPr>
              <w:t>-</w:t>
            </w:r>
          </w:p>
        </w:tc>
        <w:tc>
          <w:tcPr>
            <w:tcW w:w="983" w:type="dxa"/>
            <w:hideMark/>
          </w:tcPr>
          <w:p w:rsidR="00805DFB" w:rsidRPr="00BE2679" w:rsidRDefault="00805DFB">
            <w:pPr>
              <w:ind w:left="-105" w:right="-111"/>
              <w:jc w:val="center"/>
              <w:rPr>
                <w:sz w:val="24"/>
                <w:szCs w:val="24"/>
              </w:rPr>
            </w:pPr>
            <w:r w:rsidRPr="00BE2679">
              <w:rPr>
                <w:sz w:val="24"/>
                <w:szCs w:val="24"/>
              </w:rPr>
              <w:t>-</w:t>
            </w:r>
          </w:p>
        </w:tc>
        <w:tc>
          <w:tcPr>
            <w:tcW w:w="996" w:type="dxa"/>
            <w:hideMark/>
          </w:tcPr>
          <w:p w:rsidR="00805DFB" w:rsidRPr="00BE2679" w:rsidRDefault="00805DFB">
            <w:pPr>
              <w:ind w:left="-105" w:right="-111"/>
              <w:jc w:val="center"/>
              <w:rPr>
                <w:sz w:val="24"/>
                <w:szCs w:val="24"/>
              </w:rPr>
            </w:pPr>
            <w:r w:rsidRPr="00BE2679">
              <w:rPr>
                <w:sz w:val="24"/>
                <w:szCs w:val="24"/>
              </w:rPr>
              <w:t>-</w:t>
            </w:r>
          </w:p>
        </w:tc>
      </w:tr>
      <w:tr w:rsidR="00805DFB" w:rsidRPr="00BE2679" w:rsidTr="00BE2679">
        <w:trPr>
          <w:trHeight w:val="259"/>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3 322,0</w:t>
            </w:r>
          </w:p>
        </w:tc>
        <w:tc>
          <w:tcPr>
            <w:tcW w:w="1131" w:type="dxa"/>
            <w:hideMark/>
          </w:tcPr>
          <w:p w:rsidR="00805DFB" w:rsidRPr="00BE2679" w:rsidRDefault="00805DFB">
            <w:pPr>
              <w:ind w:left="-108" w:right="-108"/>
              <w:jc w:val="center"/>
              <w:rPr>
                <w:sz w:val="24"/>
                <w:szCs w:val="24"/>
              </w:rPr>
            </w:pPr>
            <w:r w:rsidRPr="00BE2679">
              <w:rPr>
                <w:sz w:val="24"/>
                <w:szCs w:val="24"/>
              </w:rPr>
              <w:t>174,0</w:t>
            </w:r>
          </w:p>
        </w:tc>
        <w:tc>
          <w:tcPr>
            <w:tcW w:w="989" w:type="dxa"/>
            <w:hideMark/>
          </w:tcPr>
          <w:p w:rsidR="00805DFB" w:rsidRPr="00BE2679" w:rsidRDefault="00805DFB">
            <w:pPr>
              <w:ind w:left="-108" w:right="-111"/>
              <w:jc w:val="center"/>
              <w:rPr>
                <w:sz w:val="24"/>
                <w:szCs w:val="24"/>
              </w:rPr>
            </w:pPr>
            <w:r w:rsidRPr="00BE2679">
              <w:rPr>
                <w:sz w:val="24"/>
                <w:szCs w:val="24"/>
              </w:rPr>
              <w:t>174,0</w:t>
            </w:r>
          </w:p>
        </w:tc>
        <w:tc>
          <w:tcPr>
            <w:tcW w:w="996" w:type="dxa"/>
            <w:hideMark/>
          </w:tcPr>
          <w:p w:rsidR="00805DFB" w:rsidRPr="00BE2679" w:rsidRDefault="00805DFB">
            <w:pPr>
              <w:ind w:left="-105" w:right="-111"/>
              <w:jc w:val="center"/>
              <w:rPr>
                <w:sz w:val="24"/>
                <w:szCs w:val="24"/>
              </w:rPr>
            </w:pPr>
            <w:r w:rsidRPr="00BE2679">
              <w:rPr>
                <w:sz w:val="24"/>
                <w:szCs w:val="24"/>
              </w:rPr>
              <w:t>174,0</w:t>
            </w:r>
          </w:p>
        </w:tc>
        <w:tc>
          <w:tcPr>
            <w:tcW w:w="1002" w:type="dxa"/>
            <w:hideMark/>
          </w:tcPr>
          <w:p w:rsidR="00805DFB" w:rsidRPr="00BE2679" w:rsidRDefault="00805DFB">
            <w:pPr>
              <w:ind w:left="-105" w:right="-111"/>
              <w:jc w:val="center"/>
              <w:rPr>
                <w:sz w:val="24"/>
                <w:szCs w:val="24"/>
              </w:rPr>
            </w:pPr>
            <w:r w:rsidRPr="00BE2679">
              <w:rPr>
                <w:sz w:val="24"/>
                <w:szCs w:val="24"/>
              </w:rPr>
              <w:t>700,0</w:t>
            </w:r>
          </w:p>
        </w:tc>
        <w:tc>
          <w:tcPr>
            <w:tcW w:w="1143" w:type="dxa"/>
            <w:hideMark/>
          </w:tcPr>
          <w:p w:rsidR="00805DFB" w:rsidRPr="00BE2679" w:rsidRDefault="00805DFB">
            <w:pPr>
              <w:ind w:left="-105" w:right="-111"/>
              <w:jc w:val="center"/>
              <w:rPr>
                <w:sz w:val="24"/>
                <w:szCs w:val="24"/>
              </w:rPr>
            </w:pPr>
            <w:r w:rsidRPr="00BE2679">
              <w:rPr>
                <w:sz w:val="24"/>
                <w:szCs w:val="24"/>
              </w:rPr>
              <w:t>700,0</w:t>
            </w:r>
          </w:p>
        </w:tc>
        <w:tc>
          <w:tcPr>
            <w:tcW w:w="983" w:type="dxa"/>
            <w:hideMark/>
          </w:tcPr>
          <w:p w:rsidR="00805DFB" w:rsidRPr="00BE2679" w:rsidRDefault="00805DFB">
            <w:pPr>
              <w:ind w:left="-105" w:right="-111"/>
              <w:jc w:val="center"/>
              <w:rPr>
                <w:sz w:val="24"/>
                <w:szCs w:val="24"/>
              </w:rPr>
            </w:pPr>
            <w:r w:rsidRPr="00BE2679">
              <w:rPr>
                <w:sz w:val="24"/>
                <w:szCs w:val="24"/>
              </w:rPr>
              <w:t>700,0</w:t>
            </w:r>
          </w:p>
        </w:tc>
        <w:tc>
          <w:tcPr>
            <w:tcW w:w="996" w:type="dxa"/>
            <w:hideMark/>
          </w:tcPr>
          <w:p w:rsidR="00805DFB" w:rsidRPr="00BE2679" w:rsidRDefault="00805DFB">
            <w:pPr>
              <w:ind w:left="-105" w:right="-111"/>
              <w:jc w:val="center"/>
              <w:rPr>
                <w:sz w:val="24"/>
                <w:szCs w:val="24"/>
              </w:rPr>
            </w:pPr>
            <w:r w:rsidRPr="00BE2679">
              <w:rPr>
                <w:sz w:val="24"/>
                <w:szCs w:val="24"/>
              </w:rPr>
              <w:t>700,0</w:t>
            </w:r>
          </w:p>
        </w:tc>
      </w:tr>
      <w:tr w:rsidR="00805DFB" w:rsidRPr="00BE2679" w:rsidTr="00BE2679">
        <w:trPr>
          <w:trHeight w:val="595"/>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ind w:left="-105" w:right="-108"/>
              <w:jc w:val="center"/>
              <w:rPr>
                <w:sz w:val="24"/>
                <w:szCs w:val="24"/>
              </w:rPr>
            </w:pPr>
            <w:r w:rsidRPr="00BE2679">
              <w:rPr>
                <w:sz w:val="24"/>
                <w:szCs w:val="24"/>
              </w:rPr>
              <w:t>-</w:t>
            </w:r>
          </w:p>
        </w:tc>
        <w:tc>
          <w:tcPr>
            <w:tcW w:w="1131" w:type="dxa"/>
            <w:hideMark/>
          </w:tcPr>
          <w:p w:rsidR="00805DFB" w:rsidRPr="00BE2679" w:rsidRDefault="00805DFB">
            <w:pPr>
              <w:ind w:left="-108" w:right="-108"/>
              <w:jc w:val="center"/>
              <w:rPr>
                <w:sz w:val="24"/>
                <w:szCs w:val="24"/>
              </w:rPr>
            </w:pPr>
            <w:r w:rsidRPr="00BE2679">
              <w:rPr>
                <w:sz w:val="24"/>
                <w:szCs w:val="24"/>
              </w:rPr>
              <w:t>-</w:t>
            </w:r>
          </w:p>
        </w:tc>
        <w:tc>
          <w:tcPr>
            <w:tcW w:w="989" w:type="dxa"/>
            <w:hideMark/>
          </w:tcPr>
          <w:p w:rsidR="00805DFB" w:rsidRPr="00BE2679" w:rsidRDefault="00805DFB">
            <w:pPr>
              <w:ind w:left="-108" w:right="-111"/>
              <w:jc w:val="center"/>
              <w:rPr>
                <w:sz w:val="24"/>
                <w:szCs w:val="24"/>
              </w:rPr>
            </w:pPr>
            <w:r w:rsidRPr="00BE2679">
              <w:rPr>
                <w:sz w:val="24"/>
                <w:szCs w:val="24"/>
              </w:rPr>
              <w:t>-</w:t>
            </w:r>
          </w:p>
        </w:tc>
        <w:tc>
          <w:tcPr>
            <w:tcW w:w="996" w:type="dxa"/>
            <w:hideMark/>
          </w:tcPr>
          <w:p w:rsidR="00805DFB" w:rsidRPr="00BE2679" w:rsidRDefault="00805DFB">
            <w:pPr>
              <w:ind w:left="-105" w:right="-111"/>
              <w:jc w:val="center"/>
              <w:rPr>
                <w:sz w:val="24"/>
                <w:szCs w:val="24"/>
              </w:rPr>
            </w:pPr>
            <w:r w:rsidRPr="00BE2679">
              <w:rPr>
                <w:sz w:val="24"/>
                <w:szCs w:val="24"/>
              </w:rPr>
              <w:t>-</w:t>
            </w:r>
          </w:p>
        </w:tc>
        <w:tc>
          <w:tcPr>
            <w:tcW w:w="1002" w:type="dxa"/>
            <w:hideMark/>
          </w:tcPr>
          <w:p w:rsidR="00805DFB" w:rsidRPr="00BE2679" w:rsidRDefault="00805DFB">
            <w:pPr>
              <w:ind w:left="-105" w:right="-111"/>
              <w:jc w:val="center"/>
              <w:rPr>
                <w:sz w:val="24"/>
                <w:szCs w:val="24"/>
              </w:rPr>
            </w:pPr>
            <w:r w:rsidRPr="00BE2679">
              <w:rPr>
                <w:sz w:val="24"/>
                <w:szCs w:val="24"/>
              </w:rPr>
              <w:t>-</w:t>
            </w:r>
          </w:p>
        </w:tc>
        <w:tc>
          <w:tcPr>
            <w:tcW w:w="1143" w:type="dxa"/>
            <w:hideMark/>
          </w:tcPr>
          <w:p w:rsidR="00805DFB" w:rsidRPr="00BE2679" w:rsidRDefault="00805DFB">
            <w:pPr>
              <w:ind w:left="-105" w:right="-111"/>
              <w:jc w:val="center"/>
              <w:rPr>
                <w:sz w:val="24"/>
                <w:szCs w:val="24"/>
              </w:rPr>
            </w:pPr>
            <w:r w:rsidRPr="00BE2679">
              <w:rPr>
                <w:sz w:val="24"/>
                <w:szCs w:val="24"/>
              </w:rPr>
              <w:t>-</w:t>
            </w:r>
          </w:p>
        </w:tc>
        <w:tc>
          <w:tcPr>
            <w:tcW w:w="983" w:type="dxa"/>
            <w:hideMark/>
          </w:tcPr>
          <w:p w:rsidR="00805DFB" w:rsidRPr="00BE2679" w:rsidRDefault="00805DFB">
            <w:pPr>
              <w:ind w:left="-105" w:right="-111"/>
              <w:jc w:val="center"/>
              <w:rPr>
                <w:sz w:val="24"/>
                <w:szCs w:val="24"/>
              </w:rPr>
            </w:pPr>
            <w:r w:rsidRPr="00BE2679">
              <w:rPr>
                <w:sz w:val="24"/>
                <w:szCs w:val="24"/>
              </w:rPr>
              <w:t>-</w:t>
            </w:r>
          </w:p>
        </w:tc>
        <w:tc>
          <w:tcPr>
            <w:tcW w:w="996" w:type="dxa"/>
            <w:hideMark/>
          </w:tcPr>
          <w:p w:rsidR="00805DFB" w:rsidRPr="00BE2679" w:rsidRDefault="00805DFB">
            <w:pPr>
              <w:ind w:left="-105" w:right="-111"/>
              <w:jc w:val="center"/>
              <w:rPr>
                <w:sz w:val="24"/>
                <w:szCs w:val="24"/>
              </w:rPr>
            </w:pPr>
            <w:r w:rsidRPr="00BE2679">
              <w:rPr>
                <w:sz w:val="24"/>
                <w:szCs w:val="24"/>
              </w:rPr>
              <w:t>-</w:t>
            </w:r>
          </w:p>
        </w:tc>
      </w:tr>
      <w:tr w:rsidR="00805DFB" w:rsidRPr="00BE2679" w:rsidTr="00BE2679">
        <w:trPr>
          <w:trHeight w:val="315"/>
        </w:trPr>
        <w:tc>
          <w:tcPr>
            <w:tcW w:w="817" w:type="dxa"/>
            <w:gridSpan w:val="2"/>
            <w:vMerge w:val="restart"/>
            <w:hideMark/>
          </w:tcPr>
          <w:p w:rsidR="00805DFB" w:rsidRPr="00BE2679" w:rsidRDefault="00805DFB" w:rsidP="00F84CD6">
            <w:pPr>
              <w:jc w:val="center"/>
              <w:rPr>
                <w:sz w:val="24"/>
                <w:szCs w:val="24"/>
              </w:rPr>
            </w:pPr>
            <w:r w:rsidRPr="00BE2679">
              <w:rPr>
                <w:sz w:val="24"/>
                <w:szCs w:val="24"/>
              </w:rPr>
              <w:t>1.3.</w:t>
            </w:r>
          </w:p>
        </w:tc>
        <w:tc>
          <w:tcPr>
            <w:tcW w:w="2552" w:type="dxa"/>
            <w:gridSpan w:val="2"/>
            <w:vMerge w:val="restart"/>
            <w:hideMark/>
          </w:tcPr>
          <w:p w:rsidR="00805DFB" w:rsidRPr="00BE2679" w:rsidRDefault="00805DFB" w:rsidP="00F84CD6">
            <w:pPr>
              <w:ind w:right="-108"/>
              <w:jc w:val="both"/>
              <w:rPr>
                <w:sz w:val="24"/>
                <w:szCs w:val="24"/>
              </w:rPr>
            </w:pPr>
            <w:r w:rsidRPr="00BE2679">
              <w:rPr>
                <w:sz w:val="24"/>
                <w:szCs w:val="24"/>
              </w:rPr>
              <w:t>Обеспечение участия в летних учебно-тре</w:t>
            </w:r>
            <w:r w:rsidR="00B145F7">
              <w:rPr>
                <w:sz w:val="24"/>
                <w:szCs w:val="24"/>
              </w:rPr>
              <w:t>-</w:t>
            </w:r>
            <w:r w:rsidRPr="00BE2679">
              <w:rPr>
                <w:sz w:val="24"/>
                <w:szCs w:val="24"/>
              </w:rPr>
              <w:t>нировочных сборах спортсменов района</w:t>
            </w: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11 100,0</w:t>
            </w: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ind w:left="-105" w:right="-111"/>
              <w:jc w:val="center"/>
              <w:rPr>
                <w:sz w:val="24"/>
                <w:szCs w:val="24"/>
              </w:rPr>
            </w:pPr>
            <w:r w:rsidRPr="00BE2679">
              <w:rPr>
                <w:sz w:val="24"/>
                <w:szCs w:val="24"/>
              </w:rPr>
              <w:t>2 600,0</w:t>
            </w:r>
          </w:p>
        </w:tc>
        <w:tc>
          <w:tcPr>
            <w:tcW w:w="1143" w:type="dxa"/>
            <w:hideMark/>
          </w:tcPr>
          <w:p w:rsidR="00805DFB" w:rsidRPr="00BE2679" w:rsidRDefault="00805DFB">
            <w:pPr>
              <w:ind w:left="-105" w:right="-111"/>
              <w:jc w:val="center"/>
              <w:rPr>
                <w:sz w:val="24"/>
                <w:szCs w:val="24"/>
              </w:rPr>
            </w:pPr>
            <w:r w:rsidRPr="00BE2679">
              <w:rPr>
                <w:sz w:val="24"/>
                <w:szCs w:val="24"/>
              </w:rPr>
              <w:t>2 700,0</w:t>
            </w:r>
          </w:p>
        </w:tc>
        <w:tc>
          <w:tcPr>
            <w:tcW w:w="983" w:type="dxa"/>
            <w:hideMark/>
          </w:tcPr>
          <w:p w:rsidR="00805DFB" w:rsidRPr="00BE2679" w:rsidRDefault="00805DFB">
            <w:pPr>
              <w:ind w:left="-105" w:right="-111"/>
              <w:jc w:val="center"/>
              <w:rPr>
                <w:sz w:val="24"/>
                <w:szCs w:val="24"/>
              </w:rPr>
            </w:pPr>
            <w:r w:rsidRPr="00BE2679">
              <w:rPr>
                <w:sz w:val="24"/>
                <w:szCs w:val="24"/>
              </w:rPr>
              <w:t>2 800,0</w:t>
            </w:r>
          </w:p>
        </w:tc>
        <w:tc>
          <w:tcPr>
            <w:tcW w:w="996" w:type="dxa"/>
            <w:hideMark/>
          </w:tcPr>
          <w:p w:rsidR="00805DFB" w:rsidRPr="00BE2679" w:rsidRDefault="00805DFB">
            <w:pPr>
              <w:ind w:left="-105" w:right="-111"/>
              <w:jc w:val="center"/>
              <w:rPr>
                <w:sz w:val="24"/>
                <w:szCs w:val="24"/>
              </w:rPr>
            </w:pPr>
            <w:r w:rsidRPr="00BE2679">
              <w:rPr>
                <w:sz w:val="24"/>
                <w:szCs w:val="24"/>
              </w:rPr>
              <w:t>3 000,0</w:t>
            </w:r>
          </w:p>
        </w:tc>
      </w:tr>
      <w:tr w:rsidR="00805DFB" w:rsidRPr="00BE2679" w:rsidTr="00BE2679">
        <w:trPr>
          <w:trHeight w:val="573"/>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ind w:left="-105" w:right="-108"/>
              <w:jc w:val="center"/>
              <w:rPr>
                <w:sz w:val="24"/>
                <w:szCs w:val="24"/>
              </w:rPr>
            </w:pPr>
            <w:r w:rsidRPr="00BE2679">
              <w:rPr>
                <w:sz w:val="24"/>
                <w:szCs w:val="24"/>
              </w:rPr>
              <w:t>-</w:t>
            </w:r>
          </w:p>
        </w:tc>
        <w:tc>
          <w:tcPr>
            <w:tcW w:w="1131" w:type="dxa"/>
            <w:hideMark/>
          </w:tcPr>
          <w:p w:rsidR="00805DFB" w:rsidRPr="00BE2679" w:rsidRDefault="00805DFB">
            <w:pPr>
              <w:ind w:left="-108" w:right="-108"/>
              <w:jc w:val="center"/>
              <w:rPr>
                <w:sz w:val="24"/>
                <w:szCs w:val="24"/>
              </w:rPr>
            </w:pPr>
            <w:r w:rsidRPr="00BE2679">
              <w:rPr>
                <w:sz w:val="24"/>
                <w:szCs w:val="24"/>
              </w:rPr>
              <w:t>-</w:t>
            </w:r>
          </w:p>
        </w:tc>
        <w:tc>
          <w:tcPr>
            <w:tcW w:w="989" w:type="dxa"/>
            <w:hideMark/>
          </w:tcPr>
          <w:p w:rsidR="00805DFB" w:rsidRPr="00BE2679" w:rsidRDefault="00805DFB">
            <w:pPr>
              <w:ind w:left="-108" w:right="-111"/>
              <w:jc w:val="center"/>
              <w:rPr>
                <w:sz w:val="24"/>
                <w:szCs w:val="24"/>
              </w:rPr>
            </w:pPr>
            <w:r w:rsidRPr="00BE2679">
              <w:rPr>
                <w:sz w:val="24"/>
                <w:szCs w:val="24"/>
              </w:rPr>
              <w:t>-</w:t>
            </w:r>
          </w:p>
        </w:tc>
        <w:tc>
          <w:tcPr>
            <w:tcW w:w="996" w:type="dxa"/>
            <w:hideMark/>
          </w:tcPr>
          <w:p w:rsidR="00805DFB" w:rsidRPr="00BE2679" w:rsidRDefault="00805DFB">
            <w:pPr>
              <w:ind w:left="-105" w:right="-111"/>
              <w:jc w:val="center"/>
              <w:rPr>
                <w:sz w:val="24"/>
                <w:szCs w:val="24"/>
              </w:rPr>
            </w:pPr>
            <w:r w:rsidRPr="00BE2679">
              <w:rPr>
                <w:sz w:val="24"/>
                <w:szCs w:val="24"/>
              </w:rPr>
              <w:t>-</w:t>
            </w:r>
          </w:p>
        </w:tc>
        <w:tc>
          <w:tcPr>
            <w:tcW w:w="1002" w:type="dxa"/>
            <w:hideMark/>
          </w:tcPr>
          <w:p w:rsidR="00805DFB" w:rsidRPr="00BE2679" w:rsidRDefault="00805DFB">
            <w:pPr>
              <w:ind w:left="-105" w:right="-111"/>
              <w:jc w:val="center"/>
              <w:rPr>
                <w:sz w:val="24"/>
                <w:szCs w:val="24"/>
              </w:rPr>
            </w:pPr>
            <w:r w:rsidRPr="00BE2679">
              <w:rPr>
                <w:sz w:val="24"/>
                <w:szCs w:val="24"/>
              </w:rPr>
              <w:t>-</w:t>
            </w:r>
          </w:p>
        </w:tc>
        <w:tc>
          <w:tcPr>
            <w:tcW w:w="1143" w:type="dxa"/>
            <w:hideMark/>
          </w:tcPr>
          <w:p w:rsidR="00805DFB" w:rsidRPr="00BE2679" w:rsidRDefault="00805DFB">
            <w:pPr>
              <w:ind w:left="-105" w:right="-111"/>
              <w:jc w:val="center"/>
              <w:rPr>
                <w:sz w:val="24"/>
                <w:szCs w:val="24"/>
              </w:rPr>
            </w:pPr>
            <w:r w:rsidRPr="00BE2679">
              <w:rPr>
                <w:sz w:val="24"/>
                <w:szCs w:val="24"/>
              </w:rPr>
              <w:t>-</w:t>
            </w:r>
          </w:p>
        </w:tc>
        <w:tc>
          <w:tcPr>
            <w:tcW w:w="983" w:type="dxa"/>
            <w:hideMark/>
          </w:tcPr>
          <w:p w:rsidR="00805DFB" w:rsidRPr="00BE2679" w:rsidRDefault="00805DFB">
            <w:pPr>
              <w:ind w:left="-105" w:right="-111"/>
              <w:jc w:val="center"/>
              <w:rPr>
                <w:sz w:val="24"/>
                <w:szCs w:val="24"/>
              </w:rPr>
            </w:pPr>
            <w:r w:rsidRPr="00BE2679">
              <w:rPr>
                <w:sz w:val="24"/>
                <w:szCs w:val="24"/>
              </w:rPr>
              <w:t>-</w:t>
            </w:r>
          </w:p>
        </w:tc>
        <w:tc>
          <w:tcPr>
            <w:tcW w:w="996" w:type="dxa"/>
            <w:hideMark/>
          </w:tcPr>
          <w:p w:rsidR="00805DFB" w:rsidRPr="00BE2679" w:rsidRDefault="00805DFB">
            <w:pPr>
              <w:ind w:left="-105" w:right="-111"/>
              <w:jc w:val="center"/>
              <w:rPr>
                <w:sz w:val="24"/>
                <w:szCs w:val="24"/>
              </w:rPr>
            </w:pPr>
            <w:r w:rsidRPr="00BE2679">
              <w:rPr>
                <w:sz w:val="24"/>
                <w:szCs w:val="24"/>
              </w:rPr>
              <w:t>-</w:t>
            </w:r>
          </w:p>
        </w:tc>
      </w:tr>
      <w:tr w:rsidR="00805DFB" w:rsidRPr="00BE2679" w:rsidTr="00BE2679">
        <w:trPr>
          <w:trHeight w:val="254"/>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11 100,0</w:t>
            </w: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ind w:left="-105" w:right="-111"/>
              <w:jc w:val="center"/>
              <w:rPr>
                <w:sz w:val="24"/>
                <w:szCs w:val="24"/>
              </w:rPr>
            </w:pPr>
            <w:r w:rsidRPr="00BE2679">
              <w:rPr>
                <w:sz w:val="24"/>
                <w:szCs w:val="24"/>
              </w:rPr>
              <w:t>2 600,0</w:t>
            </w:r>
          </w:p>
        </w:tc>
        <w:tc>
          <w:tcPr>
            <w:tcW w:w="1143" w:type="dxa"/>
            <w:hideMark/>
          </w:tcPr>
          <w:p w:rsidR="00805DFB" w:rsidRPr="00BE2679" w:rsidRDefault="00805DFB">
            <w:pPr>
              <w:ind w:left="-105" w:right="-111"/>
              <w:jc w:val="center"/>
              <w:rPr>
                <w:sz w:val="24"/>
                <w:szCs w:val="24"/>
              </w:rPr>
            </w:pPr>
            <w:r w:rsidRPr="00BE2679">
              <w:rPr>
                <w:sz w:val="24"/>
                <w:szCs w:val="24"/>
              </w:rPr>
              <w:t>2 700,0</w:t>
            </w:r>
          </w:p>
        </w:tc>
        <w:tc>
          <w:tcPr>
            <w:tcW w:w="983" w:type="dxa"/>
            <w:hideMark/>
          </w:tcPr>
          <w:p w:rsidR="00805DFB" w:rsidRPr="00BE2679" w:rsidRDefault="00805DFB">
            <w:pPr>
              <w:ind w:left="-105" w:right="-111"/>
              <w:jc w:val="center"/>
              <w:rPr>
                <w:sz w:val="24"/>
                <w:szCs w:val="24"/>
              </w:rPr>
            </w:pPr>
            <w:r w:rsidRPr="00BE2679">
              <w:rPr>
                <w:sz w:val="24"/>
                <w:szCs w:val="24"/>
              </w:rPr>
              <w:t>2 800,0</w:t>
            </w:r>
          </w:p>
        </w:tc>
        <w:tc>
          <w:tcPr>
            <w:tcW w:w="996" w:type="dxa"/>
            <w:hideMark/>
          </w:tcPr>
          <w:p w:rsidR="00805DFB" w:rsidRPr="00BE2679" w:rsidRDefault="00805DFB">
            <w:pPr>
              <w:ind w:left="-105" w:right="-111"/>
              <w:jc w:val="center"/>
              <w:rPr>
                <w:sz w:val="24"/>
                <w:szCs w:val="24"/>
              </w:rPr>
            </w:pPr>
            <w:r w:rsidRPr="00BE2679">
              <w:rPr>
                <w:sz w:val="24"/>
                <w:szCs w:val="24"/>
              </w:rPr>
              <w:t>3 000,0</w:t>
            </w:r>
          </w:p>
        </w:tc>
      </w:tr>
      <w:tr w:rsidR="00805DFB" w:rsidRPr="00BE2679" w:rsidTr="00BE2679">
        <w:trPr>
          <w:trHeight w:val="529"/>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320"/>
        </w:trPr>
        <w:tc>
          <w:tcPr>
            <w:tcW w:w="817" w:type="dxa"/>
            <w:gridSpan w:val="2"/>
            <w:vMerge w:val="restart"/>
            <w:hideMark/>
          </w:tcPr>
          <w:p w:rsidR="00805DFB" w:rsidRPr="00BE2679" w:rsidRDefault="00805DFB" w:rsidP="00F84CD6">
            <w:pPr>
              <w:jc w:val="center"/>
              <w:rPr>
                <w:sz w:val="24"/>
                <w:szCs w:val="24"/>
              </w:rPr>
            </w:pPr>
            <w:r w:rsidRPr="00BE2679">
              <w:rPr>
                <w:sz w:val="24"/>
                <w:szCs w:val="24"/>
              </w:rPr>
              <w:t>1.4.</w:t>
            </w:r>
          </w:p>
        </w:tc>
        <w:tc>
          <w:tcPr>
            <w:tcW w:w="2552" w:type="dxa"/>
            <w:gridSpan w:val="2"/>
            <w:vMerge w:val="restart"/>
            <w:hideMark/>
          </w:tcPr>
          <w:p w:rsidR="00805DFB" w:rsidRPr="00BE2679" w:rsidRDefault="00805DFB" w:rsidP="00F84CD6">
            <w:pPr>
              <w:ind w:right="-108"/>
              <w:jc w:val="both"/>
              <w:rPr>
                <w:sz w:val="24"/>
                <w:szCs w:val="24"/>
              </w:rPr>
            </w:pPr>
            <w:r w:rsidRPr="00BE2679">
              <w:rPr>
                <w:sz w:val="24"/>
                <w:szCs w:val="24"/>
              </w:rPr>
              <w:t>Приобретение инве</w:t>
            </w:r>
            <w:r w:rsidRPr="00BE2679">
              <w:rPr>
                <w:sz w:val="24"/>
                <w:szCs w:val="24"/>
              </w:rPr>
              <w:t>н</w:t>
            </w:r>
            <w:r w:rsidRPr="00BE2679">
              <w:rPr>
                <w:sz w:val="24"/>
                <w:szCs w:val="24"/>
              </w:rPr>
              <w:t>таря и оборудования</w:t>
            </w: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2 000,0</w:t>
            </w:r>
          </w:p>
        </w:tc>
        <w:tc>
          <w:tcPr>
            <w:tcW w:w="1131" w:type="dxa"/>
            <w:hideMark/>
          </w:tcPr>
          <w:p w:rsidR="00805DFB" w:rsidRPr="00BE2679" w:rsidRDefault="00805DFB">
            <w:pPr>
              <w:ind w:left="-108" w:right="-108"/>
              <w:jc w:val="center"/>
              <w:rPr>
                <w:sz w:val="24"/>
                <w:szCs w:val="24"/>
              </w:rPr>
            </w:pPr>
            <w:r w:rsidRPr="00BE2679">
              <w:rPr>
                <w:sz w:val="24"/>
                <w:szCs w:val="24"/>
              </w:rPr>
              <w:t>200,0</w:t>
            </w:r>
          </w:p>
        </w:tc>
        <w:tc>
          <w:tcPr>
            <w:tcW w:w="989" w:type="dxa"/>
            <w:hideMark/>
          </w:tcPr>
          <w:p w:rsidR="00805DFB" w:rsidRPr="00BE2679" w:rsidRDefault="00805DFB">
            <w:pPr>
              <w:ind w:left="-108" w:right="-111"/>
              <w:jc w:val="center"/>
              <w:rPr>
                <w:sz w:val="24"/>
                <w:szCs w:val="24"/>
              </w:rPr>
            </w:pPr>
            <w:r w:rsidRPr="00BE2679">
              <w:rPr>
                <w:sz w:val="24"/>
                <w:szCs w:val="24"/>
              </w:rPr>
              <w:t>200,0</w:t>
            </w:r>
          </w:p>
        </w:tc>
        <w:tc>
          <w:tcPr>
            <w:tcW w:w="996" w:type="dxa"/>
            <w:hideMark/>
          </w:tcPr>
          <w:p w:rsidR="00805DFB" w:rsidRPr="00BE2679" w:rsidRDefault="00805DFB">
            <w:pPr>
              <w:ind w:left="-105" w:right="-111"/>
              <w:jc w:val="center"/>
              <w:rPr>
                <w:sz w:val="24"/>
                <w:szCs w:val="24"/>
              </w:rPr>
            </w:pPr>
            <w:r w:rsidRPr="00BE2679">
              <w:rPr>
                <w:sz w:val="24"/>
                <w:szCs w:val="24"/>
              </w:rPr>
              <w:t>200,0</w:t>
            </w:r>
          </w:p>
        </w:tc>
        <w:tc>
          <w:tcPr>
            <w:tcW w:w="1002" w:type="dxa"/>
            <w:hideMark/>
          </w:tcPr>
          <w:p w:rsidR="00805DFB" w:rsidRPr="00BE2679" w:rsidRDefault="00805DFB">
            <w:pPr>
              <w:ind w:left="-105" w:right="-111"/>
              <w:jc w:val="center"/>
              <w:rPr>
                <w:sz w:val="24"/>
                <w:szCs w:val="24"/>
              </w:rPr>
            </w:pPr>
            <w:r w:rsidRPr="00BE2679">
              <w:rPr>
                <w:sz w:val="24"/>
                <w:szCs w:val="24"/>
              </w:rPr>
              <w:t>300,0</w:t>
            </w:r>
          </w:p>
        </w:tc>
        <w:tc>
          <w:tcPr>
            <w:tcW w:w="1143" w:type="dxa"/>
            <w:hideMark/>
          </w:tcPr>
          <w:p w:rsidR="00805DFB" w:rsidRPr="00BE2679" w:rsidRDefault="00805DFB">
            <w:pPr>
              <w:ind w:left="-105" w:right="-111"/>
              <w:jc w:val="center"/>
              <w:rPr>
                <w:sz w:val="24"/>
                <w:szCs w:val="24"/>
              </w:rPr>
            </w:pPr>
            <w:r w:rsidRPr="00BE2679">
              <w:rPr>
                <w:sz w:val="24"/>
                <w:szCs w:val="24"/>
              </w:rPr>
              <w:t>300,0</w:t>
            </w:r>
          </w:p>
        </w:tc>
        <w:tc>
          <w:tcPr>
            <w:tcW w:w="983" w:type="dxa"/>
            <w:hideMark/>
          </w:tcPr>
          <w:p w:rsidR="00805DFB" w:rsidRPr="00BE2679" w:rsidRDefault="00805DFB">
            <w:pPr>
              <w:ind w:left="-105" w:right="-111"/>
              <w:jc w:val="center"/>
              <w:rPr>
                <w:sz w:val="24"/>
                <w:szCs w:val="24"/>
              </w:rPr>
            </w:pPr>
            <w:r w:rsidRPr="00BE2679">
              <w:rPr>
                <w:sz w:val="24"/>
                <w:szCs w:val="24"/>
              </w:rPr>
              <w:t>400,0</w:t>
            </w:r>
          </w:p>
        </w:tc>
        <w:tc>
          <w:tcPr>
            <w:tcW w:w="996" w:type="dxa"/>
            <w:hideMark/>
          </w:tcPr>
          <w:p w:rsidR="00805DFB" w:rsidRPr="00BE2679" w:rsidRDefault="00805DFB">
            <w:pPr>
              <w:ind w:left="-105" w:right="-111"/>
              <w:jc w:val="center"/>
              <w:rPr>
                <w:sz w:val="24"/>
                <w:szCs w:val="24"/>
              </w:rPr>
            </w:pPr>
            <w:r w:rsidRPr="00BE2679">
              <w:rPr>
                <w:sz w:val="24"/>
                <w:szCs w:val="24"/>
              </w:rPr>
              <w:t>400,0</w:t>
            </w:r>
          </w:p>
        </w:tc>
      </w:tr>
      <w:tr w:rsidR="00805DFB" w:rsidRPr="00BE2679" w:rsidTr="00BE2679">
        <w:trPr>
          <w:trHeight w:val="559"/>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91"/>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2 000,0</w:t>
            </w:r>
          </w:p>
        </w:tc>
        <w:tc>
          <w:tcPr>
            <w:tcW w:w="1131" w:type="dxa"/>
            <w:hideMark/>
          </w:tcPr>
          <w:p w:rsidR="00805DFB" w:rsidRPr="00BE2679" w:rsidRDefault="00805DFB">
            <w:pPr>
              <w:ind w:left="-108" w:right="-108"/>
              <w:jc w:val="center"/>
              <w:rPr>
                <w:sz w:val="24"/>
                <w:szCs w:val="24"/>
              </w:rPr>
            </w:pPr>
            <w:r w:rsidRPr="00BE2679">
              <w:rPr>
                <w:sz w:val="24"/>
                <w:szCs w:val="24"/>
              </w:rPr>
              <w:t>200,0</w:t>
            </w:r>
          </w:p>
        </w:tc>
        <w:tc>
          <w:tcPr>
            <w:tcW w:w="989" w:type="dxa"/>
            <w:hideMark/>
          </w:tcPr>
          <w:p w:rsidR="00805DFB" w:rsidRPr="00BE2679" w:rsidRDefault="00805DFB">
            <w:pPr>
              <w:ind w:left="-108" w:right="-111"/>
              <w:jc w:val="center"/>
              <w:rPr>
                <w:sz w:val="24"/>
                <w:szCs w:val="24"/>
              </w:rPr>
            </w:pPr>
            <w:r w:rsidRPr="00BE2679">
              <w:rPr>
                <w:sz w:val="24"/>
                <w:szCs w:val="24"/>
              </w:rPr>
              <w:t>200,0</w:t>
            </w:r>
          </w:p>
        </w:tc>
        <w:tc>
          <w:tcPr>
            <w:tcW w:w="996" w:type="dxa"/>
            <w:hideMark/>
          </w:tcPr>
          <w:p w:rsidR="00805DFB" w:rsidRPr="00BE2679" w:rsidRDefault="00805DFB">
            <w:pPr>
              <w:ind w:left="-105" w:right="-111"/>
              <w:jc w:val="center"/>
              <w:rPr>
                <w:sz w:val="24"/>
                <w:szCs w:val="24"/>
              </w:rPr>
            </w:pPr>
            <w:r w:rsidRPr="00BE2679">
              <w:rPr>
                <w:sz w:val="24"/>
                <w:szCs w:val="24"/>
              </w:rPr>
              <w:t>200,0</w:t>
            </w:r>
          </w:p>
        </w:tc>
        <w:tc>
          <w:tcPr>
            <w:tcW w:w="1002" w:type="dxa"/>
            <w:hideMark/>
          </w:tcPr>
          <w:p w:rsidR="00805DFB" w:rsidRPr="00BE2679" w:rsidRDefault="00805DFB">
            <w:pPr>
              <w:ind w:left="-105" w:right="-111"/>
              <w:jc w:val="center"/>
              <w:rPr>
                <w:sz w:val="24"/>
                <w:szCs w:val="24"/>
              </w:rPr>
            </w:pPr>
            <w:r w:rsidRPr="00BE2679">
              <w:rPr>
                <w:sz w:val="24"/>
                <w:szCs w:val="24"/>
              </w:rPr>
              <w:t>300,0</w:t>
            </w:r>
          </w:p>
        </w:tc>
        <w:tc>
          <w:tcPr>
            <w:tcW w:w="1143" w:type="dxa"/>
            <w:hideMark/>
          </w:tcPr>
          <w:p w:rsidR="00805DFB" w:rsidRPr="00BE2679" w:rsidRDefault="00805DFB">
            <w:pPr>
              <w:ind w:left="-105" w:right="-111"/>
              <w:jc w:val="center"/>
              <w:rPr>
                <w:sz w:val="24"/>
                <w:szCs w:val="24"/>
              </w:rPr>
            </w:pPr>
            <w:r w:rsidRPr="00BE2679">
              <w:rPr>
                <w:sz w:val="24"/>
                <w:szCs w:val="24"/>
              </w:rPr>
              <w:t>300,0</w:t>
            </w:r>
          </w:p>
        </w:tc>
        <w:tc>
          <w:tcPr>
            <w:tcW w:w="983" w:type="dxa"/>
            <w:hideMark/>
          </w:tcPr>
          <w:p w:rsidR="00805DFB" w:rsidRPr="00BE2679" w:rsidRDefault="00805DFB">
            <w:pPr>
              <w:ind w:left="-105" w:right="-111"/>
              <w:jc w:val="center"/>
              <w:rPr>
                <w:sz w:val="24"/>
                <w:szCs w:val="24"/>
              </w:rPr>
            </w:pPr>
            <w:r w:rsidRPr="00BE2679">
              <w:rPr>
                <w:sz w:val="24"/>
                <w:szCs w:val="24"/>
              </w:rPr>
              <w:t>400,0</w:t>
            </w:r>
          </w:p>
        </w:tc>
        <w:tc>
          <w:tcPr>
            <w:tcW w:w="996" w:type="dxa"/>
            <w:hideMark/>
          </w:tcPr>
          <w:p w:rsidR="00805DFB" w:rsidRPr="00BE2679" w:rsidRDefault="00805DFB">
            <w:pPr>
              <w:ind w:left="-105" w:right="-111"/>
              <w:jc w:val="center"/>
              <w:rPr>
                <w:sz w:val="24"/>
                <w:szCs w:val="24"/>
              </w:rPr>
            </w:pPr>
            <w:r w:rsidRPr="00BE2679">
              <w:rPr>
                <w:sz w:val="24"/>
                <w:szCs w:val="24"/>
              </w:rPr>
              <w:t>400,0</w:t>
            </w:r>
          </w:p>
        </w:tc>
      </w:tr>
      <w:tr w:rsidR="00805DFB" w:rsidRPr="00BE2679" w:rsidTr="00BE2679">
        <w:trPr>
          <w:trHeight w:val="509"/>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13"/>
        </w:trPr>
        <w:tc>
          <w:tcPr>
            <w:tcW w:w="817" w:type="dxa"/>
            <w:gridSpan w:val="2"/>
            <w:vMerge w:val="restart"/>
            <w:hideMark/>
          </w:tcPr>
          <w:p w:rsidR="00805DFB" w:rsidRPr="00BE2679" w:rsidRDefault="00805DFB" w:rsidP="00F84CD6">
            <w:pPr>
              <w:jc w:val="center"/>
              <w:rPr>
                <w:sz w:val="24"/>
                <w:szCs w:val="24"/>
              </w:rPr>
            </w:pPr>
            <w:r w:rsidRPr="00BE2679">
              <w:rPr>
                <w:sz w:val="24"/>
                <w:szCs w:val="24"/>
              </w:rPr>
              <w:t>1.5.</w:t>
            </w:r>
          </w:p>
        </w:tc>
        <w:tc>
          <w:tcPr>
            <w:tcW w:w="2552" w:type="dxa"/>
            <w:gridSpan w:val="2"/>
            <w:vMerge w:val="restart"/>
          </w:tcPr>
          <w:p w:rsidR="00805DFB" w:rsidRPr="00BE2679" w:rsidRDefault="00805DFB" w:rsidP="00F84CD6">
            <w:pPr>
              <w:ind w:right="-108"/>
              <w:jc w:val="both"/>
              <w:rPr>
                <w:sz w:val="24"/>
                <w:szCs w:val="24"/>
              </w:rPr>
            </w:pPr>
            <w:r w:rsidRPr="00BE2679">
              <w:rPr>
                <w:sz w:val="24"/>
                <w:szCs w:val="24"/>
              </w:rPr>
              <w:t>Организация и пров</w:t>
            </w:r>
            <w:r w:rsidRPr="00BE2679">
              <w:rPr>
                <w:sz w:val="24"/>
                <w:szCs w:val="24"/>
              </w:rPr>
              <w:t>е</w:t>
            </w:r>
            <w:r w:rsidRPr="00BE2679">
              <w:rPr>
                <w:sz w:val="24"/>
                <w:szCs w:val="24"/>
              </w:rPr>
              <w:t>дение районного праздника «Спорти</w:t>
            </w:r>
            <w:r w:rsidRPr="00BE2679">
              <w:rPr>
                <w:sz w:val="24"/>
                <w:szCs w:val="24"/>
              </w:rPr>
              <w:t>в</w:t>
            </w:r>
            <w:r w:rsidRPr="00BE2679">
              <w:rPr>
                <w:sz w:val="24"/>
                <w:szCs w:val="24"/>
              </w:rPr>
              <w:t>ная элита»</w:t>
            </w:r>
          </w:p>
          <w:p w:rsidR="00805DFB" w:rsidRPr="00BE2679" w:rsidRDefault="00805DFB" w:rsidP="00F84CD6">
            <w:pPr>
              <w:ind w:right="-108"/>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2 250,0</w:t>
            </w: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ind w:left="-105" w:right="-111"/>
              <w:jc w:val="center"/>
              <w:rPr>
                <w:sz w:val="24"/>
                <w:szCs w:val="24"/>
              </w:rPr>
            </w:pPr>
            <w:r w:rsidRPr="00BE2679">
              <w:rPr>
                <w:sz w:val="24"/>
                <w:szCs w:val="24"/>
              </w:rPr>
              <w:t>500,0</w:t>
            </w:r>
          </w:p>
        </w:tc>
        <w:tc>
          <w:tcPr>
            <w:tcW w:w="1143" w:type="dxa"/>
            <w:hideMark/>
          </w:tcPr>
          <w:p w:rsidR="00805DFB" w:rsidRPr="00BE2679" w:rsidRDefault="00805DFB">
            <w:pPr>
              <w:ind w:left="-105" w:right="-111"/>
              <w:jc w:val="center"/>
              <w:rPr>
                <w:sz w:val="24"/>
                <w:szCs w:val="24"/>
              </w:rPr>
            </w:pPr>
            <w:r w:rsidRPr="00BE2679">
              <w:rPr>
                <w:sz w:val="24"/>
                <w:szCs w:val="24"/>
              </w:rPr>
              <w:t>550,0</w:t>
            </w:r>
          </w:p>
        </w:tc>
        <w:tc>
          <w:tcPr>
            <w:tcW w:w="983" w:type="dxa"/>
            <w:hideMark/>
          </w:tcPr>
          <w:p w:rsidR="00805DFB" w:rsidRPr="00BE2679" w:rsidRDefault="00805DFB">
            <w:pPr>
              <w:ind w:left="-105" w:right="-111"/>
              <w:jc w:val="center"/>
              <w:rPr>
                <w:sz w:val="24"/>
                <w:szCs w:val="24"/>
              </w:rPr>
            </w:pPr>
            <w:r w:rsidRPr="00BE2679">
              <w:rPr>
                <w:sz w:val="24"/>
                <w:szCs w:val="24"/>
              </w:rPr>
              <w:t>600,0</w:t>
            </w:r>
          </w:p>
        </w:tc>
        <w:tc>
          <w:tcPr>
            <w:tcW w:w="996" w:type="dxa"/>
            <w:hideMark/>
          </w:tcPr>
          <w:p w:rsidR="00805DFB" w:rsidRPr="00BE2679" w:rsidRDefault="00805DFB">
            <w:pPr>
              <w:ind w:left="-105" w:right="-111"/>
              <w:jc w:val="center"/>
              <w:rPr>
                <w:sz w:val="24"/>
                <w:szCs w:val="24"/>
              </w:rPr>
            </w:pPr>
            <w:r w:rsidRPr="00BE2679">
              <w:rPr>
                <w:sz w:val="24"/>
                <w:szCs w:val="24"/>
              </w:rPr>
              <w:t>600,0</w:t>
            </w:r>
          </w:p>
        </w:tc>
      </w:tr>
      <w:tr w:rsidR="00805DFB" w:rsidRPr="00BE2679" w:rsidTr="00BE2679">
        <w:trPr>
          <w:trHeight w:val="553"/>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76"/>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2 250,0</w:t>
            </w: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ind w:left="-105" w:right="-111"/>
              <w:jc w:val="center"/>
              <w:rPr>
                <w:sz w:val="24"/>
                <w:szCs w:val="24"/>
              </w:rPr>
            </w:pPr>
            <w:r w:rsidRPr="00BE2679">
              <w:rPr>
                <w:sz w:val="24"/>
                <w:szCs w:val="24"/>
              </w:rPr>
              <w:t>500,0</w:t>
            </w:r>
          </w:p>
        </w:tc>
        <w:tc>
          <w:tcPr>
            <w:tcW w:w="1143" w:type="dxa"/>
            <w:hideMark/>
          </w:tcPr>
          <w:p w:rsidR="00805DFB" w:rsidRPr="00BE2679" w:rsidRDefault="00805DFB">
            <w:pPr>
              <w:ind w:left="-105" w:right="-111"/>
              <w:jc w:val="center"/>
              <w:rPr>
                <w:sz w:val="24"/>
                <w:szCs w:val="24"/>
              </w:rPr>
            </w:pPr>
            <w:r w:rsidRPr="00BE2679">
              <w:rPr>
                <w:sz w:val="24"/>
                <w:szCs w:val="24"/>
              </w:rPr>
              <w:t>550,0</w:t>
            </w:r>
          </w:p>
        </w:tc>
        <w:tc>
          <w:tcPr>
            <w:tcW w:w="983" w:type="dxa"/>
            <w:hideMark/>
          </w:tcPr>
          <w:p w:rsidR="00805DFB" w:rsidRPr="00BE2679" w:rsidRDefault="00805DFB">
            <w:pPr>
              <w:ind w:left="-105" w:right="-111"/>
              <w:jc w:val="center"/>
              <w:rPr>
                <w:sz w:val="24"/>
                <w:szCs w:val="24"/>
              </w:rPr>
            </w:pPr>
            <w:r w:rsidRPr="00BE2679">
              <w:rPr>
                <w:sz w:val="24"/>
                <w:szCs w:val="24"/>
              </w:rPr>
              <w:t>600,0</w:t>
            </w:r>
          </w:p>
        </w:tc>
        <w:tc>
          <w:tcPr>
            <w:tcW w:w="996" w:type="dxa"/>
            <w:hideMark/>
          </w:tcPr>
          <w:p w:rsidR="00805DFB" w:rsidRPr="00BE2679" w:rsidRDefault="00805DFB">
            <w:pPr>
              <w:ind w:left="-105" w:right="-111"/>
              <w:jc w:val="center"/>
              <w:rPr>
                <w:sz w:val="24"/>
                <w:szCs w:val="24"/>
              </w:rPr>
            </w:pPr>
            <w:r w:rsidRPr="00BE2679">
              <w:rPr>
                <w:sz w:val="24"/>
                <w:szCs w:val="24"/>
              </w:rPr>
              <w:t>600,0</w:t>
            </w:r>
          </w:p>
        </w:tc>
      </w:tr>
      <w:tr w:rsidR="00805DFB" w:rsidRPr="00BE2679" w:rsidTr="00BE2679">
        <w:trPr>
          <w:trHeight w:val="547"/>
        </w:trPr>
        <w:tc>
          <w:tcPr>
            <w:tcW w:w="817" w:type="dxa"/>
            <w:gridSpan w:val="2"/>
            <w:vMerge/>
            <w:hideMark/>
          </w:tcPr>
          <w:p w:rsidR="00805DFB" w:rsidRPr="00BE2679" w:rsidRDefault="00805DFB" w:rsidP="00F84CD6">
            <w:pPr>
              <w:jc w:val="center"/>
              <w:rPr>
                <w:sz w:val="24"/>
                <w:szCs w:val="24"/>
              </w:rPr>
            </w:pPr>
          </w:p>
        </w:tc>
        <w:tc>
          <w:tcPr>
            <w:tcW w:w="2552" w:type="dxa"/>
            <w:gridSpan w:val="2"/>
            <w:vMerge/>
            <w:tcBorders>
              <w:bottom w:val="single" w:sz="4" w:space="0" w:color="auto"/>
            </w:tcBorders>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71"/>
        </w:trPr>
        <w:tc>
          <w:tcPr>
            <w:tcW w:w="817" w:type="dxa"/>
            <w:gridSpan w:val="2"/>
            <w:vMerge w:val="restart"/>
            <w:hideMark/>
          </w:tcPr>
          <w:p w:rsidR="00805DFB" w:rsidRPr="00BE2679" w:rsidRDefault="00805DFB" w:rsidP="00F84CD6">
            <w:pPr>
              <w:jc w:val="center"/>
              <w:rPr>
                <w:sz w:val="24"/>
                <w:szCs w:val="24"/>
              </w:rPr>
            </w:pPr>
            <w:r w:rsidRPr="00BE2679">
              <w:rPr>
                <w:sz w:val="24"/>
                <w:szCs w:val="24"/>
              </w:rPr>
              <w:t>1.6.</w:t>
            </w:r>
          </w:p>
        </w:tc>
        <w:tc>
          <w:tcPr>
            <w:tcW w:w="2552" w:type="dxa"/>
            <w:gridSpan w:val="2"/>
            <w:vMerge w:val="restart"/>
            <w:tcBorders>
              <w:bottom w:val="single" w:sz="4" w:space="0" w:color="auto"/>
            </w:tcBorders>
          </w:tcPr>
          <w:p w:rsidR="00805DFB" w:rsidRPr="00BE2679" w:rsidRDefault="00805DFB" w:rsidP="00F84CD6">
            <w:pPr>
              <w:ind w:right="-108"/>
              <w:jc w:val="both"/>
              <w:rPr>
                <w:sz w:val="24"/>
                <w:szCs w:val="24"/>
              </w:rPr>
            </w:pPr>
            <w:r w:rsidRPr="00BE2679">
              <w:rPr>
                <w:sz w:val="24"/>
                <w:szCs w:val="24"/>
              </w:rPr>
              <w:t>Строительство, реко</w:t>
            </w:r>
            <w:r w:rsidRPr="00BE2679">
              <w:rPr>
                <w:sz w:val="24"/>
                <w:szCs w:val="24"/>
              </w:rPr>
              <w:t>н</w:t>
            </w:r>
            <w:r w:rsidRPr="00BE2679">
              <w:rPr>
                <w:sz w:val="24"/>
                <w:szCs w:val="24"/>
              </w:rPr>
              <w:t>струкция и капитал</w:t>
            </w:r>
            <w:r w:rsidRPr="00BE2679">
              <w:rPr>
                <w:sz w:val="24"/>
                <w:szCs w:val="24"/>
              </w:rPr>
              <w:t>ь</w:t>
            </w:r>
            <w:r w:rsidRPr="00BE2679">
              <w:rPr>
                <w:sz w:val="24"/>
                <w:szCs w:val="24"/>
              </w:rPr>
              <w:t xml:space="preserve">ный ремонт объектов </w:t>
            </w:r>
            <w:r w:rsidRPr="00BE2679">
              <w:rPr>
                <w:sz w:val="24"/>
                <w:szCs w:val="24"/>
              </w:rPr>
              <w:lastRenderedPageBreak/>
              <w:t xml:space="preserve">спорта </w:t>
            </w:r>
          </w:p>
          <w:p w:rsidR="00805DFB" w:rsidRPr="00BE2679" w:rsidRDefault="00805DFB" w:rsidP="00F84CD6">
            <w:pPr>
              <w:ind w:right="-108"/>
              <w:jc w:val="both"/>
              <w:rPr>
                <w:sz w:val="24"/>
                <w:szCs w:val="24"/>
              </w:rPr>
            </w:pPr>
          </w:p>
          <w:p w:rsidR="0021076A" w:rsidRPr="00BE2679" w:rsidRDefault="0021076A" w:rsidP="00F84CD6">
            <w:pPr>
              <w:ind w:right="-108"/>
              <w:jc w:val="both"/>
              <w:rPr>
                <w:sz w:val="24"/>
                <w:szCs w:val="24"/>
              </w:rPr>
            </w:pPr>
          </w:p>
          <w:p w:rsidR="0021076A" w:rsidRPr="00BE2679" w:rsidRDefault="0021076A" w:rsidP="00F84CD6">
            <w:pPr>
              <w:ind w:right="-108"/>
              <w:jc w:val="both"/>
              <w:rPr>
                <w:sz w:val="24"/>
                <w:szCs w:val="24"/>
              </w:rPr>
            </w:pPr>
          </w:p>
          <w:p w:rsidR="00805DFB" w:rsidRPr="00BE2679" w:rsidRDefault="00805DFB" w:rsidP="00F84CD6">
            <w:pPr>
              <w:ind w:right="-108"/>
              <w:jc w:val="both"/>
              <w:rPr>
                <w:sz w:val="24"/>
                <w:szCs w:val="24"/>
              </w:rPr>
            </w:pPr>
          </w:p>
        </w:tc>
        <w:tc>
          <w:tcPr>
            <w:tcW w:w="1697" w:type="dxa"/>
            <w:vMerge w:val="restart"/>
            <w:hideMark/>
          </w:tcPr>
          <w:p w:rsidR="00805DFB" w:rsidRPr="00BE2679" w:rsidRDefault="00805DFB" w:rsidP="0021076A">
            <w:pPr>
              <w:jc w:val="both"/>
              <w:rPr>
                <w:sz w:val="24"/>
                <w:szCs w:val="24"/>
              </w:rPr>
            </w:pPr>
            <w:r w:rsidRPr="00BE2679">
              <w:rPr>
                <w:sz w:val="24"/>
                <w:szCs w:val="24"/>
              </w:rPr>
              <w:lastRenderedPageBreak/>
              <w:t>отдел по ф</w:t>
            </w:r>
            <w:r w:rsidRPr="00BE2679">
              <w:rPr>
                <w:sz w:val="24"/>
                <w:szCs w:val="24"/>
              </w:rPr>
              <w:t>и</w:t>
            </w:r>
            <w:r w:rsidRPr="00BE2679">
              <w:rPr>
                <w:sz w:val="24"/>
                <w:szCs w:val="24"/>
              </w:rPr>
              <w:t xml:space="preserve">зической культуре и </w:t>
            </w:r>
            <w:r w:rsidRPr="00BE2679">
              <w:rPr>
                <w:sz w:val="24"/>
                <w:szCs w:val="24"/>
              </w:rPr>
              <w:lastRenderedPageBreak/>
              <w:t>спорту адм</w:t>
            </w:r>
            <w:r w:rsidRPr="00BE2679">
              <w:rPr>
                <w:sz w:val="24"/>
                <w:szCs w:val="24"/>
              </w:rPr>
              <w:t>и</w:t>
            </w:r>
            <w:r w:rsidRPr="00BE2679">
              <w:rPr>
                <w:sz w:val="24"/>
                <w:szCs w:val="24"/>
              </w:rPr>
              <w:t>нистрации района/отдел жилищно-коммунальн</w:t>
            </w:r>
            <w:r w:rsidRPr="00BE2679">
              <w:rPr>
                <w:sz w:val="24"/>
                <w:szCs w:val="24"/>
              </w:rPr>
              <w:t>о</w:t>
            </w:r>
            <w:r w:rsidRPr="00BE2679">
              <w:rPr>
                <w:sz w:val="24"/>
                <w:szCs w:val="24"/>
              </w:rPr>
              <w:t>го хозяйства, энергетики и строительства администр</w:t>
            </w:r>
            <w:r w:rsidRPr="00BE2679">
              <w:rPr>
                <w:sz w:val="24"/>
                <w:szCs w:val="24"/>
              </w:rPr>
              <w:t>а</w:t>
            </w:r>
            <w:r w:rsidRPr="00BE2679">
              <w:rPr>
                <w:sz w:val="24"/>
                <w:szCs w:val="24"/>
              </w:rPr>
              <w:t>ции района;</w:t>
            </w:r>
          </w:p>
          <w:p w:rsidR="00805DFB" w:rsidRPr="00BE2679" w:rsidRDefault="00805DFB" w:rsidP="0021076A">
            <w:pPr>
              <w:jc w:val="both"/>
              <w:rPr>
                <w:sz w:val="24"/>
                <w:szCs w:val="24"/>
              </w:rPr>
            </w:pPr>
            <w:r w:rsidRPr="00BE2679">
              <w:rPr>
                <w:sz w:val="24"/>
                <w:szCs w:val="24"/>
              </w:rPr>
              <w:t>муниципал</w:t>
            </w:r>
            <w:r w:rsidRPr="00BE2679">
              <w:rPr>
                <w:sz w:val="24"/>
                <w:szCs w:val="24"/>
              </w:rPr>
              <w:t>ь</w:t>
            </w:r>
            <w:r w:rsidRPr="00BE2679">
              <w:rPr>
                <w:sz w:val="24"/>
                <w:szCs w:val="24"/>
              </w:rPr>
              <w:t>ное казенное учреждение «Управление капитального строительства по застройке Нижнева</w:t>
            </w:r>
            <w:r w:rsidRPr="00BE2679">
              <w:rPr>
                <w:sz w:val="24"/>
                <w:szCs w:val="24"/>
              </w:rPr>
              <w:t>р</w:t>
            </w:r>
            <w:r w:rsidRPr="00BE2679">
              <w:rPr>
                <w:sz w:val="24"/>
                <w:szCs w:val="24"/>
              </w:rPr>
              <w:t>товского ра</w:t>
            </w:r>
            <w:r w:rsidRPr="00BE2679">
              <w:rPr>
                <w:sz w:val="24"/>
                <w:szCs w:val="24"/>
              </w:rPr>
              <w:t>й</w:t>
            </w:r>
            <w:r w:rsidRPr="00BE2679">
              <w:rPr>
                <w:sz w:val="24"/>
                <w:szCs w:val="24"/>
              </w:rPr>
              <w:t>она»</w:t>
            </w:r>
          </w:p>
        </w:tc>
        <w:tc>
          <w:tcPr>
            <w:tcW w:w="2116" w:type="dxa"/>
            <w:hideMark/>
          </w:tcPr>
          <w:p w:rsidR="00805DFB" w:rsidRPr="00BE2679" w:rsidRDefault="00805DFB" w:rsidP="0021076A">
            <w:pPr>
              <w:jc w:val="both"/>
              <w:rPr>
                <w:sz w:val="24"/>
                <w:szCs w:val="24"/>
              </w:rPr>
            </w:pPr>
            <w:r w:rsidRPr="00BE2679">
              <w:rPr>
                <w:sz w:val="24"/>
                <w:szCs w:val="24"/>
              </w:rPr>
              <w:lastRenderedPageBreak/>
              <w:t>всего</w:t>
            </w:r>
          </w:p>
        </w:tc>
        <w:tc>
          <w:tcPr>
            <w:tcW w:w="1137" w:type="dxa"/>
            <w:hideMark/>
          </w:tcPr>
          <w:p w:rsidR="00805DFB" w:rsidRPr="00BE2679" w:rsidRDefault="00805DFB">
            <w:pPr>
              <w:ind w:left="-105" w:right="-108"/>
              <w:jc w:val="center"/>
              <w:rPr>
                <w:sz w:val="24"/>
                <w:szCs w:val="24"/>
              </w:rPr>
            </w:pPr>
            <w:r w:rsidRPr="00BE2679">
              <w:rPr>
                <w:sz w:val="24"/>
                <w:szCs w:val="24"/>
              </w:rPr>
              <w:t>102 728,9</w:t>
            </w:r>
          </w:p>
        </w:tc>
        <w:tc>
          <w:tcPr>
            <w:tcW w:w="1131" w:type="dxa"/>
            <w:hideMark/>
          </w:tcPr>
          <w:p w:rsidR="00805DFB" w:rsidRPr="00BE2679" w:rsidRDefault="00805DFB">
            <w:pPr>
              <w:ind w:left="-108" w:right="-108"/>
              <w:jc w:val="center"/>
              <w:rPr>
                <w:sz w:val="24"/>
                <w:szCs w:val="24"/>
              </w:rPr>
            </w:pPr>
            <w:r w:rsidRPr="00BE2679">
              <w:rPr>
                <w:sz w:val="24"/>
                <w:szCs w:val="24"/>
              </w:rPr>
              <w:t>102 728,9</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473"/>
        </w:trPr>
        <w:tc>
          <w:tcPr>
            <w:tcW w:w="817" w:type="dxa"/>
            <w:gridSpan w:val="2"/>
            <w:vMerge/>
            <w:hideMark/>
          </w:tcPr>
          <w:p w:rsidR="00805DFB" w:rsidRPr="00BE2679" w:rsidRDefault="00805DFB" w:rsidP="00F84CD6">
            <w:pPr>
              <w:jc w:val="center"/>
              <w:rPr>
                <w:sz w:val="24"/>
                <w:szCs w:val="24"/>
              </w:rPr>
            </w:pPr>
          </w:p>
        </w:tc>
        <w:tc>
          <w:tcPr>
            <w:tcW w:w="2552" w:type="dxa"/>
            <w:gridSpan w:val="2"/>
            <w:vMerge/>
            <w:tcBorders>
              <w:bottom w:val="single" w:sz="4" w:space="0" w:color="auto"/>
            </w:tcBorders>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ind w:left="-105" w:right="-108"/>
              <w:jc w:val="center"/>
              <w:rPr>
                <w:sz w:val="24"/>
                <w:szCs w:val="24"/>
              </w:rPr>
            </w:pPr>
            <w:r w:rsidRPr="00BE2679">
              <w:rPr>
                <w:sz w:val="24"/>
                <w:szCs w:val="24"/>
              </w:rPr>
              <w:t>8 320,0</w:t>
            </w:r>
          </w:p>
        </w:tc>
        <w:tc>
          <w:tcPr>
            <w:tcW w:w="1131" w:type="dxa"/>
            <w:hideMark/>
          </w:tcPr>
          <w:p w:rsidR="00805DFB" w:rsidRPr="00BE2679" w:rsidRDefault="00805DFB">
            <w:pPr>
              <w:ind w:left="-108" w:right="-108"/>
              <w:jc w:val="center"/>
              <w:rPr>
                <w:sz w:val="24"/>
                <w:szCs w:val="24"/>
              </w:rPr>
            </w:pPr>
            <w:r w:rsidRPr="00BE2679">
              <w:rPr>
                <w:sz w:val="24"/>
                <w:szCs w:val="24"/>
              </w:rPr>
              <w:t>8 320,0</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65"/>
        </w:trPr>
        <w:tc>
          <w:tcPr>
            <w:tcW w:w="817" w:type="dxa"/>
            <w:gridSpan w:val="2"/>
            <w:vMerge/>
            <w:hideMark/>
          </w:tcPr>
          <w:p w:rsidR="00805DFB" w:rsidRPr="00BE2679" w:rsidRDefault="00805DFB" w:rsidP="00F84CD6">
            <w:pPr>
              <w:jc w:val="center"/>
              <w:rPr>
                <w:sz w:val="24"/>
                <w:szCs w:val="24"/>
              </w:rPr>
            </w:pPr>
          </w:p>
        </w:tc>
        <w:tc>
          <w:tcPr>
            <w:tcW w:w="2552" w:type="dxa"/>
            <w:gridSpan w:val="2"/>
            <w:vMerge/>
            <w:tcBorders>
              <w:bottom w:val="single" w:sz="4" w:space="0" w:color="auto"/>
            </w:tcBorders>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94 408,9</w:t>
            </w:r>
          </w:p>
        </w:tc>
        <w:tc>
          <w:tcPr>
            <w:tcW w:w="1131" w:type="dxa"/>
            <w:hideMark/>
          </w:tcPr>
          <w:p w:rsidR="00805DFB" w:rsidRPr="00BE2679" w:rsidRDefault="00805DFB">
            <w:pPr>
              <w:ind w:left="-108" w:right="-108"/>
              <w:jc w:val="center"/>
              <w:rPr>
                <w:sz w:val="24"/>
                <w:szCs w:val="24"/>
              </w:rPr>
            </w:pPr>
            <w:r w:rsidRPr="00BE2679">
              <w:rPr>
                <w:sz w:val="24"/>
                <w:szCs w:val="24"/>
              </w:rPr>
              <w:t>94 408,9</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440"/>
        </w:trPr>
        <w:tc>
          <w:tcPr>
            <w:tcW w:w="817" w:type="dxa"/>
            <w:gridSpan w:val="2"/>
            <w:vMerge/>
            <w:hideMark/>
          </w:tcPr>
          <w:p w:rsidR="00805DFB" w:rsidRPr="00BE2679" w:rsidRDefault="00805DFB" w:rsidP="00F84CD6">
            <w:pPr>
              <w:jc w:val="center"/>
              <w:rPr>
                <w:sz w:val="24"/>
                <w:szCs w:val="24"/>
              </w:rPr>
            </w:pPr>
          </w:p>
        </w:tc>
        <w:tc>
          <w:tcPr>
            <w:tcW w:w="2552" w:type="dxa"/>
            <w:gridSpan w:val="2"/>
            <w:vMerge/>
            <w:tcBorders>
              <w:bottom w:val="single" w:sz="4" w:space="0" w:color="auto"/>
            </w:tcBorders>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95"/>
        </w:trPr>
        <w:tc>
          <w:tcPr>
            <w:tcW w:w="817" w:type="dxa"/>
            <w:gridSpan w:val="2"/>
            <w:vMerge w:val="restart"/>
            <w:hideMark/>
          </w:tcPr>
          <w:p w:rsidR="00805DFB" w:rsidRPr="00BE2679" w:rsidRDefault="00805DFB" w:rsidP="00F84CD6">
            <w:pPr>
              <w:jc w:val="center"/>
              <w:rPr>
                <w:sz w:val="24"/>
                <w:szCs w:val="24"/>
              </w:rPr>
            </w:pPr>
            <w:r w:rsidRPr="00BE2679">
              <w:rPr>
                <w:sz w:val="24"/>
                <w:szCs w:val="24"/>
              </w:rPr>
              <w:t>1.6.1.</w:t>
            </w:r>
          </w:p>
        </w:tc>
        <w:tc>
          <w:tcPr>
            <w:tcW w:w="2552" w:type="dxa"/>
            <w:gridSpan w:val="2"/>
            <w:vMerge w:val="restart"/>
            <w:tcBorders>
              <w:top w:val="single" w:sz="4" w:space="0" w:color="auto"/>
            </w:tcBorders>
            <w:hideMark/>
          </w:tcPr>
          <w:p w:rsidR="00805DFB" w:rsidRPr="00BE2679" w:rsidRDefault="00805DFB" w:rsidP="00F84CD6">
            <w:pPr>
              <w:ind w:right="-108"/>
              <w:jc w:val="both"/>
              <w:rPr>
                <w:sz w:val="24"/>
                <w:szCs w:val="24"/>
              </w:rPr>
            </w:pPr>
            <w:r w:rsidRPr="00BE2679">
              <w:rPr>
                <w:sz w:val="24"/>
                <w:szCs w:val="24"/>
              </w:rPr>
              <w:t>Загородный стаци</w:t>
            </w:r>
            <w:r w:rsidRPr="00BE2679">
              <w:rPr>
                <w:sz w:val="24"/>
                <w:szCs w:val="24"/>
              </w:rPr>
              <w:t>о</w:t>
            </w:r>
            <w:r w:rsidRPr="00BE2679">
              <w:rPr>
                <w:sz w:val="24"/>
                <w:szCs w:val="24"/>
              </w:rPr>
              <w:t>нарный лагерь кругл</w:t>
            </w:r>
            <w:r w:rsidRPr="00BE2679">
              <w:rPr>
                <w:sz w:val="24"/>
                <w:szCs w:val="24"/>
              </w:rPr>
              <w:t>о</w:t>
            </w:r>
            <w:r w:rsidRPr="00BE2679">
              <w:rPr>
                <w:sz w:val="24"/>
                <w:szCs w:val="24"/>
              </w:rPr>
              <w:t>суточного пребывания детей «Лесная сказка», вторая очередь, пгт. Излучинск Нижнева</w:t>
            </w:r>
            <w:r w:rsidRPr="00BE2679">
              <w:rPr>
                <w:sz w:val="24"/>
                <w:szCs w:val="24"/>
              </w:rPr>
              <w:t>р</w:t>
            </w:r>
            <w:r w:rsidRPr="00BE2679">
              <w:rPr>
                <w:sz w:val="24"/>
                <w:szCs w:val="24"/>
              </w:rPr>
              <w:t>товского района</w:t>
            </w: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10 400,0</w:t>
            </w:r>
          </w:p>
        </w:tc>
        <w:tc>
          <w:tcPr>
            <w:tcW w:w="1131" w:type="dxa"/>
            <w:hideMark/>
          </w:tcPr>
          <w:p w:rsidR="00805DFB" w:rsidRPr="00BE2679" w:rsidRDefault="00805DFB">
            <w:pPr>
              <w:ind w:left="-108" w:right="-108"/>
              <w:jc w:val="center"/>
              <w:rPr>
                <w:sz w:val="24"/>
                <w:szCs w:val="24"/>
              </w:rPr>
            </w:pPr>
            <w:r w:rsidRPr="00BE2679">
              <w:rPr>
                <w:sz w:val="24"/>
                <w:szCs w:val="24"/>
              </w:rPr>
              <w:t>10 400,0</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53"/>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p w:rsidR="00805DFB" w:rsidRPr="00BE2679" w:rsidRDefault="00805DFB" w:rsidP="0021076A">
            <w:pPr>
              <w:jc w:val="both"/>
              <w:rPr>
                <w:sz w:val="24"/>
                <w:szCs w:val="24"/>
              </w:rPr>
            </w:pPr>
            <w:r w:rsidRPr="00BE2679">
              <w:rPr>
                <w:sz w:val="24"/>
                <w:szCs w:val="24"/>
              </w:rPr>
              <w:t>подпрограмма «Дети Югры» программы «С</w:t>
            </w:r>
            <w:r w:rsidRPr="00BE2679">
              <w:rPr>
                <w:sz w:val="24"/>
                <w:szCs w:val="24"/>
              </w:rPr>
              <w:t>о</w:t>
            </w:r>
            <w:r w:rsidRPr="00BE2679">
              <w:rPr>
                <w:sz w:val="24"/>
                <w:szCs w:val="24"/>
              </w:rPr>
              <w:t>циальная по</w:t>
            </w:r>
            <w:r w:rsidRPr="00BE2679">
              <w:rPr>
                <w:sz w:val="24"/>
                <w:szCs w:val="24"/>
              </w:rPr>
              <w:t>д</w:t>
            </w:r>
            <w:r w:rsidRPr="00BE2679">
              <w:rPr>
                <w:sz w:val="24"/>
                <w:szCs w:val="24"/>
              </w:rPr>
              <w:t>держка жителей Югры на 2014−2020 годы»</w:t>
            </w:r>
          </w:p>
        </w:tc>
        <w:tc>
          <w:tcPr>
            <w:tcW w:w="1137" w:type="dxa"/>
            <w:hideMark/>
          </w:tcPr>
          <w:p w:rsidR="00805DFB" w:rsidRPr="00BE2679" w:rsidRDefault="00805DFB">
            <w:pPr>
              <w:ind w:left="-105" w:right="-108"/>
              <w:jc w:val="center"/>
              <w:rPr>
                <w:sz w:val="24"/>
                <w:szCs w:val="24"/>
              </w:rPr>
            </w:pPr>
            <w:r w:rsidRPr="00BE2679">
              <w:rPr>
                <w:sz w:val="24"/>
                <w:szCs w:val="24"/>
              </w:rPr>
              <w:t>8 320,0</w:t>
            </w:r>
          </w:p>
        </w:tc>
        <w:tc>
          <w:tcPr>
            <w:tcW w:w="1131" w:type="dxa"/>
            <w:hideMark/>
          </w:tcPr>
          <w:p w:rsidR="00805DFB" w:rsidRPr="00BE2679" w:rsidRDefault="00805DFB">
            <w:pPr>
              <w:ind w:left="-108" w:right="-108"/>
              <w:jc w:val="center"/>
              <w:rPr>
                <w:sz w:val="24"/>
                <w:szCs w:val="24"/>
              </w:rPr>
            </w:pPr>
            <w:r w:rsidRPr="00BE2679">
              <w:rPr>
                <w:sz w:val="24"/>
                <w:szCs w:val="24"/>
              </w:rPr>
              <w:t>8 320,0</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319"/>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2080,0</w:t>
            </w:r>
          </w:p>
        </w:tc>
        <w:tc>
          <w:tcPr>
            <w:tcW w:w="1131" w:type="dxa"/>
            <w:hideMark/>
          </w:tcPr>
          <w:p w:rsidR="00805DFB" w:rsidRPr="00BE2679" w:rsidRDefault="00805DFB">
            <w:pPr>
              <w:ind w:left="-108" w:right="-108"/>
              <w:jc w:val="center"/>
              <w:rPr>
                <w:sz w:val="24"/>
                <w:szCs w:val="24"/>
              </w:rPr>
            </w:pPr>
            <w:r w:rsidRPr="00BE2679">
              <w:rPr>
                <w:sz w:val="24"/>
                <w:szCs w:val="24"/>
              </w:rPr>
              <w:t>2080,0</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47"/>
        </w:trPr>
        <w:tc>
          <w:tcPr>
            <w:tcW w:w="817" w:type="dxa"/>
            <w:gridSpan w:val="2"/>
            <w:vMerge w:val="restart"/>
            <w:hideMark/>
          </w:tcPr>
          <w:p w:rsidR="00805DFB" w:rsidRPr="00BE2679" w:rsidRDefault="00805DFB" w:rsidP="00F84CD6">
            <w:pPr>
              <w:jc w:val="center"/>
              <w:rPr>
                <w:sz w:val="24"/>
                <w:szCs w:val="24"/>
              </w:rPr>
            </w:pPr>
            <w:r w:rsidRPr="00BE2679">
              <w:rPr>
                <w:sz w:val="24"/>
                <w:szCs w:val="24"/>
              </w:rPr>
              <w:t>1.6.2</w:t>
            </w:r>
          </w:p>
        </w:tc>
        <w:tc>
          <w:tcPr>
            <w:tcW w:w="2552" w:type="dxa"/>
            <w:gridSpan w:val="2"/>
            <w:vMerge w:val="restart"/>
            <w:hideMark/>
          </w:tcPr>
          <w:p w:rsidR="00805DFB" w:rsidRPr="00BE2679" w:rsidRDefault="00805DFB" w:rsidP="00F84CD6">
            <w:pPr>
              <w:ind w:left="-107" w:right="-108"/>
              <w:jc w:val="both"/>
              <w:rPr>
                <w:sz w:val="24"/>
                <w:szCs w:val="24"/>
              </w:rPr>
            </w:pPr>
            <w:r w:rsidRPr="00BE2679">
              <w:rPr>
                <w:sz w:val="24"/>
                <w:szCs w:val="24"/>
              </w:rPr>
              <w:t xml:space="preserve">Строительство крытого хоккейного корта в </w:t>
            </w:r>
            <w:r w:rsidR="00F84CD6" w:rsidRPr="00BE2679">
              <w:rPr>
                <w:sz w:val="24"/>
                <w:szCs w:val="24"/>
              </w:rPr>
              <w:t xml:space="preserve">           </w:t>
            </w:r>
            <w:r w:rsidRPr="00BE2679">
              <w:rPr>
                <w:sz w:val="24"/>
                <w:szCs w:val="24"/>
              </w:rPr>
              <w:t>пгт. Излучинск</w:t>
            </w:r>
            <w:r w:rsidR="0021076A" w:rsidRPr="00BE2679">
              <w:rPr>
                <w:sz w:val="24"/>
                <w:szCs w:val="24"/>
              </w:rPr>
              <w:t>е</w:t>
            </w: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36 125,74</w:t>
            </w:r>
          </w:p>
        </w:tc>
        <w:tc>
          <w:tcPr>
            <w:tcW w:w="1131" w:type="dxa"/>
            <w:hideMark/>
          </w:tcPr>
          <w:p w:rsidR="00805DFB" w:rsidRPr="00BE2679" w:rsidRDefault="00805DFB">
            <w:pPr>
              <w:ind w:left="-108" w:right="-108"/>
              <w:jc w:val="center"/>
              <w:rPr>
                <w:sz w:val="24"/>
                <w:szCs w:val="24"/>
              </w:rPr>
            </w:pPr>
            <w:r w:rsidRPr="00BE2679">
              <w:rPr>
                <w:sz w:val="24"/>
                <w:szCs w:val="24"/>
              </w:rPr>
              <w:t>36 125,74</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410"/>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36 125,74</w:t>
            </w:r>
          </w:p>
        </w:tc>
        <w:tc>
          <w:tcPr>
            <w:tcW w:w="1131" w:type="dxa"/>
            <w:hideMark/>
          </w:tcPr>
          <w:p w:rsidR="00805DFB" w:rsidRPr="00BE2679" w:rsidRDefault="00805DFB">
            <w:pPr>
              <w:ind w:left="-108" w:right="-108"/>
              <w:jc w:val="center"/>
              <w:rPr>
                <w:sz w:val="24"/>
                <w:szCs w:val="24"/>
              </w:rPr>
            </w:pPr>
            <w:r w:rsidRPr="00BE2679">
              <w:rPr>
                <w:sz w:val="24"/>
                <w:szCs w:val="24"/>
              </w:rPr>
              <w:t>36 125,74</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92"/>
        </w:trPr>
        <w:tc>
          <w:tcPr>
            <w:tcW w:w="817" w:type="dxa"/>
            <w:gridSpan w:val="2"/>
            <w:vMerge w:val="restart"/>
            <w:hideMark/>
          </w:tcPr>
          <w:p w:rsidR="00805DFB" w:rsidRPr="00BE2679" w:rsidRDefault="00805DFB" w:rsidP="00F84CD6">
            <w:pPr>
              <w:jc w:val="center"/>
              <w:rPr>
                <w:sz w:val="24"/>
                <w:szCs w:val="24"/>
              </w:rPr>
            </w:pPr>
            <w:r w:rsidRPr="00BE2679">
              <w:rPr>
                <w:sz w:val="24"/>
                <w:szCs w:val="24"/>
              </w:rPr>
              <w:t>1.6.3</w:t>
            </w:r>
            <w:r w:rsidR="0021076A" w:rsidRPr="00BE2679">
              <w:rPr>
                <w:sz w:val="24"/>
                <w:szCs w:val="24"/>
              </w:rPr>
              <w:t>.</w:t>
            </w:r>
          </w:p>
        </w:tc>
        <w:tc>
          <w:tcPr>
            <w:tcW w:w="2552" w:type="dxa"/>
            <w:gridSpan w:val="2"/>
            <w:vMerge w:val="restart"/>
            <w:hideMark/>
          </w:tcPr>
          <w:p w:rsidR="00805DFB" w:rsidRPr="00BE2679" w:rsidRDefault="00805DFB" w:rsidP="00F84CD6">
            <w:pPr>
              <w:ind w:left="-107" w:right="-108"/>
              <w:jc w:val="both"/>
              <w:rPr>
                <w:sz w:val="24"/>
                <w:szCs w:val="24"/>
              </w:rPr>
            </w:pPr>
            <w:r w:rsidRPr="00BE2679">
              <w:rPr>
                <w:sz w:val="24"/>
                <w:szCs w:val="24"/>
              </w:rPr>
              <w:t>Строительство (реко</w:t>
            </w:r>
            <w:r w:rsidRPr="00BE2679">
              <w:rPr>
                <w:sz w:val="24"/>
                <w:szCs w:val="24"/>
              </w:rPr>
              <w:t>н</w:t>
            </w:r>
            <w:r w:rsidRPr="00BE2679">
              <w:rPr>
                <w:sz w:val="24"/>
                <w:szCs w:val="24"/>
              </w:rPr>
              <w:t>струкция) 5 блока м</w:t>
            </w:r>
            <w:r w:rsidRPr="00BE2679">
              <w:rPr>
                <w:sz w:val="24"/>
                <w:szCs w:val="24"/>
              </w:rPr>
              <w:t>у</w:t>
            </w:r>
            <w:r w:rsidRPr="00BE2679">
              <w:rPr>
                <w:sz w:val="24"/>
                <w:szCs w:val="24"/>
              </w:rPr>
              <w:t>ниципальной общеобр</w:t>
            </w:r>
            <w:r w:rsidRPr="00BE2679">
              <w:rPr>
                <w:sz w:val="24"/>
                <w:szCs w:val="24"/>
              </w:rPr>
              <w:t>а</w:t>
            </w:r>
            <w:r w:rsidRPr="00BE2679">
              <w:rPr>
                <w:sz w:val="24"/>
                <w:szCs w:val="24"/>
              </w:rPr>
              <w:t>зовательной многопр</w:t>
            </w:r>
            <w:r w:rsidRPr="00BE2679">
              <w:rPr>
                <w:sz w:val="24"/>
                <w:szCs w:val="24"/>
              </w:rPr>
              <w:t>о</w:t>
            </w:r>
            <w:r w:rsidRPr="00BE2679">
              <w:rPr>
                <w:sz w:val="24"/>
                <w:szCs w:val="24"/>
              </w:rPr>
              <w:t>фильной средней школы №</w:t>
            </w:r>
            <w:r w:rsidR="0021076A" w:rsidRPr="00BE2679">
              <w:rPr>
                <w:sz w:val="24"/>
                <w:szCs w:val="24"/>
              </w:rPr>
              <w:t xml:space="preserve"> </w:t>
            </w:r>
            <w:r w:rsidRPr="00BE2679">
              <w:rPr>
                <w:sz w:val="24"/>
                <w:szCs w:val="24"/>
              </w:rPr>
              <w:t>1 в пгт. Излучинске Нижневартовского ра</w:t>
            </w:r>
            <w:r w:rsidRPr="00BE2679">
              <w:rPr>
                <w:sz w:val="24"/>
                <w:szCs w:val="24"/>
              </w:rPr>
              <w:t>й</w:t>
            </w:r>
            <w:r w:rsidRPr="00BE2679">
              <w:rPr>
                <w:sz w:val="24"/>
                <w:szCs w:val="24"/>
              </w:rPr>
              <w:t>она, ул. Школьная, д.</w:t>
            </w:r>
            <w:r w:rsidR="0021076A" w:rsidRPr="00BE2679">
              <w:rPr>
                <w:sz w:val="24"/>
                <w:szCs w:val="24"/>
              </w:rPr>
              <w:t xml:space="preserve"> </w:t>
            </w:r>
            <w:r w:rsidRPr="00BE2679">
              <w:rPr>
                <w:sz w:val="24"/>
                <w:szCs w:val="24"/>
              </w:rPr>
              <w:t>5</w:t>
            </w: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 xml:space="preserve">33 377,73 </w:t>
            </w:r>
          </w:p>
        </w:tc>
        <w:tc>
          <w:tcPr>
            <w:tcW w:w="1131" w:type="dxa"/>
            <w:hideMark/>
          </w:tcPr>
          <w:p w:rsidR="00805DFB" w:rsidRPr="00BE2679" w:rsidRDefault="00805DFB">
            <w:pPr>
              <w:ind w:left="-108" w:right="-108"/>
              <w:jc w:val="center"/>
              <w:rPr>
                <w:sz w:val="24"/>
                <w:szCs w:val="24"/>
              </w:rPr>
            </w:pPr>
            <w:r w:rsidRPr="00BE2679">
              <w:rPr>
                <w:sz w:val="24"/>
                <w:szCs w:val="24"/>
              </w:rPr>
              <w:t xml:space="preserve">33 377,73 </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 xml:space="preserve">бюджет </w:t>
            </w:r>
          </w:p>
          <w:p w:rsidR="00805DFB" w:rsidRPr="00BE2679" w:rsidRDefault="00805DFB" w:rsidP="0021076A">
            <w:pPr>
              <w:jc w:val="both"/>
              <w:rPr>
                <w:sz w:val="24"/>
                <w:szCs w:val="24"/>
              </w:rPr>
            </w:pPr>
            <w:r w:rsidRPr="00BE2679">
              <w:rPr>
                <w:sz w:val="24"/>
                <w:szCs w:val="24"/>
              </w:rPr>
              <w:t>района</w:t>
            </w:r>
          </w:p>
        </w:tc>
        <w:tc>
          <w:tcPr>
            <w:tcW w:w="1137" w:type="dxa"/>
            <w:hideMark/>
          </w:tcPr>
          <w:p w:rsidR="00805DFB" w:rsidRPr="00BE2679" w:rsidRDefault="00805DFB">
            <w:pPr>
              <w:ind w:left="-105" w:right="-108"/>
              <w:jc w:val="center"/>
              <w:rPr>
                <w:sz w:val="24"/>
                <w:szCs w:val="24"/>
              </w:rPr>
            </w:pPr>
            <w:r w:rsidRPr="00BE2679">
              <w:rPr>
                <w:sz w:val="24"/>
                <w:szCs w:val="24"/>
              </w:rPr>
              <w:t xml:space="preserve">33 377,73 </w:t>
            </w:r>
          </w:p>
        </w:tc>
        <w:tc>
          <w:tcPr>
            <w:tcW w:w="1131" w:type="dxa"/>
            <w:hideMark/>
          </w:tcPr>
          <w:p w:rsidR="00805DFB" w:rsidRPr="00BE2679" w:rsidRDefault="00805DFB">
            <w:pPr>
              <w:ind w:left="-108" w:right="-108"/>
              <w:jc w:val="center"/>
              <w:rPr>
                <w:sz w:val="24"/>
                <w:szCs w:val="24"/>
              </w:rPr>
            </w:pPr>
            <w:r w:rsidRPr="00BE2679">
              <w:rPr>
                <w:sz w:val="24"/>
                <w:szCs w:val="24"/>
              </w:rPr>
              <w:t>33 377,7 3</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855"/>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361"/>
        </w:trPr>
        <w:tc>
          <w:tcPr>
            <w:tcW w:w="817" w:type="dxa"/>
            <w:gridSpan w:val="2"/>
            <w:vMerge w:val="restart"/>
            <w:hideMark/>
          </w:tcPr>
          <w:p w:rsidR="00805DFB" w:rsidRPr="00BE2679" w:rsidRDefault="00805DFB" w:rsidP="00F84CD6">
            <w:pPr>
              <w:jc w:val="center"/>
              <w:rPr>
                <w:sz w:val="24"/>
                <w:szCs w:val="24"/>
              </w:rPr>
            </w:pPr>
            <w:r w:rsidRPr="00BE2679">
              <w:rPr>
                <w:sz w:val="24"/>
                <w:szCs w:val="24"/>
              </w:rPr>
              <w:t>1.6.4</w:t>
            </w:r>
            <w:r w:rsidR="0021076A" w:rsidRPr="00BE2679">
              <w:rPr>
                <w:sz w:val="24"/>
                <w:szCs w:val="24"/>
              </w:rPr>
              <w:t>.</w:t>
            </w:r>
          </w:p>
        </w:tc>
        <w:tc>
          <w:tcPr>
            <w:tcW w:w="2552" w:type="dxa"/>
            <w:gridSpan w:val="2"/>
            <w:vMerge w:val="restart"/>
            <w:hideMark/>
          </w:tcPr>
          <w:p w:rsidR="00805DFB" w:rsidRPr="00BE2679" w:rsidRDefault="00805DFB" w:rsidP="00F84CD6">
            <w:pPr>
              <w:ind w:left="-107" w:right="-108"/>
              <w:jc w:val="both"/>
              <w:rPr>
                <w:sz w:val="24"/>
                <w:szCs w:val="24"/>
              </w:rPr>
            </w:pPr>
            <w:r w:rsidRPr="00BE2679">
              <w:rPr>
                <w:sz w:val="24"/>
                <w:szCs w:val="24"/>
              </w:rPr>
              <w:t xml:space="preserve">Крытый хоккейный корт </w:t>
            </w:r>
            <w:r w:rsidRPr="00BE2679">
              <w:rPr>
                <w:sz w:val="24"/>
                <w:szCs w:val="24"/>
              </w:rPr>
              <w:lastRenderedPageBreak/>
              <w:t>в пгт. Новоаганск</w:t>
            </w:r>
            <w:r w:rsidR="0021076A" w:rsidRPr="00BE2679">
              <w:rPr>
                <w:sz w:val="24"/>
                <w:szCs w:val="24"/>
              </w:rPr>
              <w:t>е</w:t>
            </w:r>
            <w:r w:rsidRPr="00BE2679">
              <w:rPr>
                <w:sz w:val="24"/>
                <w:szCs w:val="24"/>
              </w:rPr>
              <w:t xml:space="preserve">  </w:t>
            </w: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7 450,0</w:t>
            </w:r>
          </w:p>
        </w:tc>
        <w:tc>
          <w:tcPr>
            <w:tcW w:w="1131" w:type="dxa"/>
            <w:hideMark/>
          </w:tcPr>
          <w:p w:rsidR="00805DFB" w:rsidRPr="00BE2679" w:rsidRDefault="00805DFB">
            <w:pPr>
              <w:ind w:left="-108" w:right="-108"/>
              <w:jc w:val="center"/>
              <w:rPr>
                <w:sz w:val="24"/>
                <w:szCs w:val="24"/>
              </w:rPr>
            </w:pPr>
            <w:r w:rsidRPr="00BE2679">
              <w:rPr>
                <w:sz w:val="24"/>
                <w:szCs w:val="24"/>
              </w:rPr>
              <w:t>7 450,0</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454"/>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7 450,0</w:t>
            </w:r>
          </w:p>
        </w:tc>
        <w:tc>
          <w:tcPr>
            <w:tcW w:w="1131" w:type="dxa"/>
            <w:hideMark/>
          </w:tcPr>
          <w:p w:rsidR="00805DFB" w:rsidRPr="00BE2679" w:rsidRDefault="00805DFB">
            <w:pPr>
              <w:ind w:left="-108" w:right="-108"/>
              <w:jc w:val="center"/>
              <w:rPr>
                <w:sz w:val="24"/>
                <w:szCs w:val="24"/>
              </w:rPr>
            </w:pPr>
            <w:r w:rsidRPr="00BE2679">
              <w:rPr>
                <w:sz w:val="24"/>
                <w:szCs w:val="24"/>
              </w:rPr>
              <w:t>7 450,0</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87"/>
        </w:trPr>
        <w:tc>
          <w:tcPr>
            <w:tcW w:w="817" w:type="dxa"/>
            <w:gridSpan w:val="2"/>
            <w:vMerge w:val="restart"/>
            <w:hideMark/>
          </w:tcPr>
          <w:p w:rsidR="00805DFB" w:rsidRPr="00BE2679" w:rsidRDefault="00805DFB" w:rsidP="00F84CD6">
            <w:pPr>
              <w:jc w:val="center"/>
              <w:rPr>
                <w:sz w:val="24"/>
                <w:szCs w:val="24"/>
              </w:rPr>
            </w:pPr>
            <w:r w:rsidRPr="00BE2679">
              <w:rPr>
                <w:sz w:val="24"/>
                <w:szCs w:val="24"/>
              </w:rPr>
              <w:t>1.6.5</w:t>
            </w:r>
            <w:r w:rsidR="00F84CD6" w:rsidRPr="00BE2679">
              <w:rPr>
                <w:sz w:val="24"/>
                <w:szCs w:val="24"/>
              </w:rPr>
              <w:t>.</w:t>
            </w:r>
          </w:p>
        </w:tc>
        <w:tc>
          <w:tcPr>
            <w:tcW w:w="2552" w:type="dxa"/>
            <w:gridSpan w:val="2"/>
            <w:vMerge w:val="restart"/>
            <w:hideMark/>
          </w:tcPr>
          <w:p w:rsidR="00805DFB" w:rsidRPr="00BE2679" w:rsidRDefault="00805DFB" w:rsidP="00927C36">
            <w:pPr>
              <w:ind w:left="-107" w:right="-108"/>
              <w:jc w:val="both"/>
              <w:rPr>
                <w:sz w:val="24"/>
                <w:szCs w:val="24"/>
              </w:rPr>
            </w:pPr>
            <w:r w:rsidRPr="00BE2679">
              <w:rPr>
                <w:sz w:val="24"/>
                <w:szCs w:val="24"/>
              </w:rPr>
              <w:t>Замена напольного п</w:t>
            </w:r>
            <w:r w:rsidRPr="00BE2679">
              <w:rPr>
                <w:sz w:val="24"/>
                <w:szCs w:val="24"/>
              </w:rPr>
              <w:t>о</w:t>
            </w:r>
            <w:r w:rsidRPr="00BE2679">
              <w:rPr>
                <w:sz w:val="24"/>
                <w:szCs w:val="24"/>
              </w:rPr>
              <w:t xml:space="preserve">крытия терафлекс на спортивный паркет в игровом зале </w:t>
            </w:r>
            <w:r w:rsidR="00927C36">
              <w:rPr>
                <w:sz w:val="24"/>
                <w:szCs w:val="24"/>
              </w:rPr>
              <w:t>Д</w:t>
            </w:r>
            <w:r w:rsidRPr="00BE2679">
              <w:rPr>
                <w:sz w:val="24"/>
                <w:szCs w:val="24"/>
              </w:rPr>
              <w:t>ворца спорта «Олимп»</w:t>
            </w:r>
            <w:r w:rsidR="0021076A" w:rsidRPr="00BE2679">
              <w:rPr>
                <w:sz w:val="24"/>
                <w:szCs w:val="24"/>
              </w:rPr>
              <w:t xml:space="preserve"> </w:t>
            </w:r>
            <w:r w:rsidR="00F84CD6" w:rsidRPr="00BE2679">
              <w:rPr>
                <w:sz w:val="24"/>
                <w:szCs w:val="24"/>
              </w:rPr>
              <w:t>мун</w:t>
            </w:r>
            <w:r w:rsidR="00F84CD6" w:rsidRPr="00BE2679">
              <w:rPr>
                <w:sz w:val="24"/>
                <w:szCs w:val="24"/>
              </w:rPr>
              <w:t>и</w:t>
            </w:r>
            <w:r w:rsidR="00F84CD6" w:rsidRPr="00BE2679">
              <w:rPr>
                <w:sz w:val="24"/>
                <w:szCs w:val="24"/>
              </w:rPr>
              <w:t>ципального автономн</w:t>
            </w:r>
            <w:r w:rsidR="00F84CD6" w:rsidRPr="00BE2679">
              <w:rPr>
                <w:sz w:val="24"/>
                <w:szCs w:val="24"/>
              </w:rPr>
              <w:t>о</w:t>
            </w:r>
            <w:r w:rsidR="00F84CD6" w:rsidRPr="00BE2679">
              <w:rPr>
                <w:sz w:val="24"/>
                <w:szCs w:val="24"/>
              </w:rPr>
              <w:t>го образовательного учреждения дополн</w:t>
            </w:r>
            <w:r w:rsidR="00F84CD6" w:rsidRPr="00BE2679">
              <w:rPr>
                <w:sz w:val="24"/>
                <w:szCs w:val="24"/>
              </w:rPr>
              <w:t>и</w:t>
            </w:r>
            <w:r w:rsidR="00F84CD6" w:rsidRPr="00BE2679">
              <w:rPr>
                <w:sz w:val="24"/>
                <w:szCs w:val="24"/>
              </w:rPr>
              <w:t>тельного образования детей «Новоаганская детская-юношеская спортивная школа «Олимп»</w:t>
            </w: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7 100,0</w:t>
            </w:r>
          </w:p>
        </w:tc>
        <w:tc>
          <w:tcPr>
            <w:tcW w:w="1131" w:type="dxa"/>
            <w:hideMark/>
          </w:tcPr>
          <w:p w:rsidR="00805DFB" w:rsidRPr="00BE2679" w:rsidRDefault="00805DFB">
            <w:pPr>
              <w:ind w:left="-108" w:right="-108"/>
              <w:jc w:val="center"/>
              <w:rPr>
                <w:sz w:val="24"/>
                <w:szCs w:val="24"/>
              </w:rPr>
            </w:pPr>
            <w:r w:rsidRPr="00BE2679">
              <w:rPr>
                <w:sz w:val="24"/>
                <w:szCs w:val="24"/>
              </w:rPr>
              <w:t>7 100,0</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7 100,0</w:t>
            </w:r>
          </w:p>
        </w:tc>
        <w:tc>
          <w:tcPr>
            <w:tcW w:w="1131" w:type="dxa"/>
            <w:hideMark/>
          </w:tcPr>
          <w:p w:rsidR="00805DFB" w:rsidRPr="00BE2679" w:rsidRDefault="00805DFB">
            <w:pPr>
              <w:ind w:left="-108" w:right="-108"/>
              <w:jc w:val="center"/>
              <w:rPr>
                <w:sz w:val="24"/>
                <w:szCs w:val="24"/>
              </w:rPr>
            </w:pPr>
            <w:r w:rsidRPr="00BE2679">
              <w:rPr>
                <w:sz w:val="24"/>
                <w:szCs w:val="24"/>
              </w:rPr>
              <w:t>7 100,0</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val="restart"/>
            <w:hideMark/>
          </w:tcPr>
          <w:p w:rsidR="00805DFB" w:rsidRPr="00BE2679" w:rsidRDefault="00805DFB" w:rsidP="00F84CD6">
            <w:pPr>
              <w:jc w:val="center"/>
              <w:rPr>
                <w:sz w:val="24"/>
                <w:szCs w:val="24"/>
              </w:rPr>
            </w:pPr>
            <w:r w:rsidRPr="00BE2679">
              <w:rPr>
                <w:sz w:val="24"/>
                <w:szCs w:val="24"/>
              </w:rPr>
              <w:t>1.6.6</w:t>
            </w:r>
            <w:r w:rsidR="00F84CD6" w:rsidRPr="00BE2679">
              <w:rPr>
                <w:sz w:val="24"/>
                <w:szCs w:val="24"/>
              </w:rPr>
              <w:t>.</w:t>
            </w:r>
          </w:p>
        </w:tc>
        <w:tc>
          <w:tcPr>
            <w:tcW w:w="2552" w:type="dxa"/>
            <w:gridSpan w:val="2"/>
            <w:vMerge w:val="restart"/>
            <w:hideMark/>
          </w:tcPr>
          <w:p w:rsidR="00805DFB" w:rsidRPr="00BE2679" w:rsidRDefault="00805DFB" w:rsidP="00927C36">
            <w:pPr>
              <w:jc w:val="both"/>
              <w:rPr>
                <w:sz w:val="24"/>
                <w:szCs w:val="24"/>
              </w:rPr>
            </w:pPr>
            <w:r w:rsidRPr="00BE2679">
              <w:rPr>
                <w:sz w:val="24"/>
                <w:szCs w:val="24"/>
              </w:rPr>
              <w:t>2 резервные скважины (питьевая, пожарная) на объекте «Загоро</w:t>
            </w:r>
            <w:r w:rsidRPr="00BE2679">
              <w:rPr>
                <w:sz w:val="24"/>
                <w:szCs w:val="24"/>
              </w:rPr>
              <w:t>д</w:t>
            </w:r>
            <w:r w:rsidRPr="00BE2679">
              <w:rPr>
                <w:sz w:val="24"/>
                <w:szCs w:val="24"/>
              </w:rPr>
              <w:t>ный стационарный лагерь круглосуточн</w:t>
            </w:r>
            <w:r w:rsidRPr="00BE2679">
              <w:rPr>
                <w:sz w:val="24"/>
                <w:szCs w:val="24"/>
              </w:rPr>
              <w:t>о</w:t>
            </w:r>
            <w:r w:rsidRPr="00BE2679">
              <w:rPr>
                <w:sz w:val="24"/>
                <w:szCs w:val="24"/>
              </w:rPr>
              <w:t xml:space="preserve">го пребывания детей «Лесная </w:t>
            </w:r>
            <w:r w:rsidR="00927C36">
              <w:rPr>
                <w:sz w:val="24"/>
                <w:szCs w:val="24"/>
              </w:rPr>
              <w:t>с</w:t>
            </w:r>
            <w:r w:rsidRPr="00BE2679">
              <w:rPr>
                <w:sz w:val="24"/>
                <w:szCs w:val="24"/>
              </w:rPr>
              <w:t xml:space="preserve">казка», пгт. Излучинск </w:t>
            </w:r>
          </w:p>
        </w:tc>
        <w:tc>
          <w:tcPr>
            <w:tcW w:w="1697" w:type="dxa"/>
            <w:vMerge w:val="restart"/>
            <w:hideMark/>
          </w:tcPr>
          <w:p w:rsidR="00805DFB" w:rsidRPr="00BE2679" w:rsidRDefault="00805DFB"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lastRenderedPageBreak/>
              <w:t>всего</w:t>
            </w:r>
          </w:p>
        </w:tc>
        <w:tc>
          <w:tcPr>
            <w:tcW w:w="1137" w:type="dxa"/>
            <w:hideMark/>
          </w:tcPr>
          <w:p w:rsidR="00805DFB" w:rsidRPr="00BE2679" w:rsidRDefault="00805DFB">
            <w:pPr>
              <w:ind w:left="-105" w:right="-108"/>
              <w:jc w:val="center"/>
              <w:rPr>
                <w:sz w:val="24"/>
                <w:szCs w:val="24"/>
              </w:rPr>
            </w:pPr>
            <w:r w:rsidRPr="00BE2679">
              <w:rPr>
                <w:sz w:val="24"/>
                <w:szCs w:val="24"/>
              </w:rPr>
              <w:t>5 119,4</w:t>
            </w:r>
          </w:p>
        </w:tc>
        <w:tc>
          <w:tcPr>
            <w:tcW w:w="1131" w:type="dxa"/>
            <w:hideMark/>
          </w:tcPr>
          <w:p w:rsidR="00805DFB" w:rsidRPr="00BE2679" w:rsidRDefault="00805DFB">
            <w:pPr>
              <w:ind w:left="-108" w:right="-108"/>
              <w:jc w:val="center"/>
              <w:rPr>
                <w:sz w:val="24"/>
                <w:szCs w:val="24"/>
              </w:rPr>
            </w:pPr>
            <w:r w:rsidRPr="00BE2679">
              <w:rPr>
                <w:sz w:val="24"/>
                <w:szCs w:val="24"/>
              </w:rPr>
              <w:t>5 119,4</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5 119,4</w:t>
            </w:r>
          </w:p>
        </w:tc>
        <w:tc>
          <w:tcPr>
            <w:tcW w:w="1131" w:type="dxa"/>
            <w:hideMark/>
          </w:tcPr>
          <w:p w:rsidR="00805DFB" w:rsidRPr="00BE2679" w:rsidRDefault="00805DFB">
            <w:pPr>
              <w:ind w:left="-108" w:right="-108"/>
              <w:jc w:val="center"/>
              <w:rPr>
                <w:sz w:val="24"/>
                <w:szCs w:val="24"/>
              </w:rPr>
            </w:pPr>
            <w:r w:rsidRPr="00BE2679">
              <w:rPr>
                <w:sz w:val="24"/>
                <w:szCs w:val="24"/>
              </w:rPr>
              <w:t>5 119,4</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F84CD6">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val="restart"/>
            <w:hideMark/>
          </w:tcPr>
          <w:p w:rsidR="00805DFB" w:rsidRPr="00BE2679" w:rsidRDefault="00805DFB" w:rsidP="00F84CD6">
            <w:pPr>
              <w:jc w:val="center"/>
              <w:rPr>
                <w:sz w:val="24"/>
                <w:szCs w:val="24"/>
              </w:rPr>
            </w:pPr>
            <w:r w:rsidRPr="00BE2679">
              <w:rPr>
                <w:sz w:val="24"/>
                <w:szCs w:val="24"/>
              </w:rPr>
              <w:t>1.6.7</w:t>
            </w:r>
            <w:r w:rsidR="00F84CD6" w:rsidRPr="00BE2679">
              <w:rPr>
                <w:sz w:val="24"/>
                <w:szCs w:val="24"/>
              </w:rPr>
              <w:t>.</w:t>
            </w:r>
          </w:p>
          <w:p w:rsidR="00F84CD6" w:rsidRPr="00BE2679" w:rsidRDefault="00F84CD6" w:rsidP="00F84CD6">
            <w:pPr>
              <w:jc w:val="center"/>
              <w:rPr>
                <w:sz w:val="24"/>
                <w:szCs w:val="24"/>
              </w:rPr>
            </w:pPr>
          </w:p>
          <w:p w:rsidR="00F84CD6" w:rsidRPr="00BE2679" w:rsidRDefault="00F84CD6" w:rsidP="00F84CD6">
            <w:pPr>
              <w:jc w:val="center"/>
              <w:rPr>
                <w:sz w:val="24"/>
                <w:szCs w:val="24"/>
              </w:rPr>
            </w:pPr>
          </w:p>
          <w:p w:rsidR="00F84CD6" w:rsidRPr="00BE2679" w:rsidRDefault="00F84CD6" w:rsidP="00F84CD6">
            <w:pPr>
              <w:jc w:val="center"/>
              <w:rPr>
                <w:sz w:val="24"/>
                <w:szCs w:val="24"/>
              </w:rPr>
            </w:pPr>
          </w:p>
          <w:p w:rsidR="00F84CD6" w:rsidRPr="00BE2679" w:rsidRDefault="00F84CD6" w:rsidP="00F84CD6">
            <w:pPr>
              <w:jc w:val="center"/>
              <w:rPr>
                <w:sz w:val="24"/>
                <w:szCs w:val="24"/>
              </w:rPr>
            </w:pPr>
          </w:p>
          <w:p w:rsidR="00F84CD6" w:rsidRPr="00BE2679" w:rsidRDefault="00F84CD6" w:rsidP="00F84CD6">
            <w:pPr>
              <w:jc w:val="center"/>
              <w:rPr>
                <w:sz w:val="24"/>
                <w:szCs w:val="24"/>
              </w:rPr>
            </w:pPr>
          </w:p>
        </w:tc>
        <w:tc>
          <w:tcPr>
            <w:tcW w:w="2552" w:type="dxa"/>
            <w:gridSpan w:val="2"/>
            <w:vMerge w:val="restart"/>
            <w:hideMark/>
          </w:tcPr>
          <w:p w:rsidR="00805DFB" w:rsidRPr="00BE2679" w:rsidRDefault="00805DFB" w:rsidP="00927C36">
            <w:pPr>
              <w:jc w:val="both"/>
              <w:rPr>
                <w:sz w:val="24"/>
                <w:szCs w:val="24"/>
              </w:rPr>
            </w:pPr>
            <w:r w:rsidRPr="00BE2679">
              <w:rPr>
                <w:sz w:val="24"/>
                <w:szCs w:val="24"/>
              </w:rPr>
              <w:t>Отсыпка и установка забора для безопасн</w:t>
            </w:r>
            <w:r w:rsidRPr="00BE2679">
              <w:rPr>
                <w:sz w:val="24"/>
                <w:szCs w:val="24"/>
              </w:rPr>
              <w:t>о</w:t>
            </w:r>
            <w:r w:rsidRPr="00BE2679">
              <w:rPr>
                <w:sz w:val="24"/>
                <w:szCs w:val="24"/>
              </w:rPr>
              <w:t>сти отдыха детей на объекте «Загородный стационарный лагерь круглосуточного пр</w:t>
            </w:r>
            <w:r w:rsidRPr="00BE2679">
              <w:rPr>
                <w:sz w:val="24"/>
                <w:szCs w:val="24"/>
              </w:rPr>
              <w:t>е</w:t>
            </w:r>
            <w:r w:rsidRPr="00BE2679">
              <w:rPr>
                <w:sz w:val="24"/>
                <w:szCs w:val="24"/>
              </w:rPr>
              <w:t>бывания детей «Ле</w:t>
            </w:r>
            <w:r w:rsidRPr="00BE2679">
              <w:rPr>
                <w:sz w:val="24"/>
                <w:szCs w:val="24"/>
              </w:rPr>
              <w:t>с</w:t>
            </w:r>
            <w:r w:rsidRPr="00BE2679">
              <w:rPr>
                <w:sz w:val="24"/>
                <w:szCs w:val="24"/>
              </w:rPr>
              <w:t xml:space="preserve">ная </w:t>
            </w:r>
            <w:r w:rsidR="00927C36">
              <w:rPr>
                <w:sz w:val="24"/>
                <w:szCs w:val="24"/>
              </w:rPr>
              <w:t>с</w:t>
            </w:r>
            <w:r w:rsidRPr="00BE2679">
              <w:rPr>
                <w:sz w:val="24"/>
                <w:szCs w:val="24"/>
              </w:rPr>
              <w:t>казка», пгт. И</w:t>
            </w:r>
            <w:r w:rsidRPr="00BE2679">
              <w:rPr>
                <w:sz w:val="24"/>
                <w:szCs w:val="24"/>
              </w:rPr>
              <w:t>з</w:t>
            </w:r>
            <w:r w:rsidRPr="00BE2679">
              <w:rPr>
                <w:sz w:val="24"/>
                <w:szCs w:val="24"/>
              </w:rPr>
              <w:lastRenderedPageBreak/>
              <w:t xml:space="preserve">лучинск </w:t>
            </w: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3 156,0</w:t>
            </w:r>
          </w:p>
        </w:tc>
        <w:tc>
          <w:tcPr>
            <w:tcW w:w="1131" w:type="dxa"/>
            <w:hideMark/>
          </w:tcPr>
          <w:p w:rsidR="00805DFB" w:rsidRPr="00BE2679" w:rsidRDefault="00805DFB">
            <w:pPr>
              <w:ind w:left="-105" w:right="-108"/>
              <w:jc w:val="center"/>
              <w:rPr>
                <w:sz w:val="24"/>
                <w:szCs w:val="24"/>
              </w:rPr>
            </w:pPr>
            <w:r w:rsidRPr="00BE2679">
              <w:rPr>
                <w:sz w:val="24"/>
                <w:szCs w:val="24"/>
              </w:rPr>
              <w:t>3 156,0</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hideMark/>
          </w:tcPr>
          <w:p w:rsidR="00805DFB" w:rsidRPr="00BE2679" w:rsidRDefault="00805DFB">
            <w:pPr>
              <w:rPr>
                <w:sz w:val="24"/>
                <w:szCs w:val="24"/>
              </w:rPr>
            </w:pPr>
          </w:p>
        </w:tc>
        <w:tc>
          <w:tcPr>
            <w:tcW w:w="2552" w:type="dxa"/>
            <w:gridSpan w:val="2"/>
            <w:vMerge/>
            <w:hideMark/>
          </w:tcPr>
          <w:p w:rsidR="00805DFB" w:rsidRPr="00BE2679" w:rsidRDefault="00805DFB" w:rsidP="0021076A">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hideMark/>
          </w:tcPr>
          <w:p w:rsidR="00805DFB" w:rsidRPr="00BE2679" w:rsidRDefault="00805DFB">
            <w:pPr>
              <w:rPr>
                <w:sz w:val="24"/>
                <w:szCs w:val="24"/>
              </w:rPr>
            </w:pPr>
          </w:p>
        </w:tc>
        <w:tc>
          <w:tcPr>
            <w:tcW w:w="2552" w:type="dxa"/>
            <w:gridSpan w:val="2"/>
            <w:vMerge/>
            <w:hideMark/>
          </w:tcPr>
          <w:p w:rsidR="00805DFB" w:rsidRPr="00BE2679" w:rsidRDefault="00805DFB" w:rsidP="0021076A">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3 156,0</w:t>
            </w:r>
          </w:p>
        </w:tc>
        <w:tc>
          <w:tcPr>
            <w:tcW w:w="1131" w:type="dxa"/>
            <w:hideMark/>
          </w:tcPr>
          <w:p w:rsidR="00805DFB" w:rsidRPr="00BE2679" w:rsidRDefault="00805DFB">
            <w:pPr>
              <w:ind w:left="-105" w:right="-108"/>
              <w:jc w:val="center"/>
              <w:rPr>
                <w:sz w:val="24"/>
                <w:szCs w:val="24"/>
              </w:rPr>
            </w:pPr>
            <w:r w:rsidRPr="00BE2679">
              <w:rPr>
                <w:sz w:val="24"/>
                <w:szCs w:val="24"/>
              </w:rPr>
              <w:t>3 156,0</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5"/>
        </w:trPr>
        <w:tc>
          <w:tcPr>
            <w:tcW w:w="817" w:type="dxa"/>
            <w:gridSpan w:val="2"/>
            <w:vMerge/>
            <w:hideMark/>
          </w:tcPr>
          <w:p w:rsidR="00805DFB" w:rsidRPr="00BE2679" w:rsidRDefault="00805DFB">
            <w:pPr>
              <w:rPr>
                <w:sz w:val="24"/>
                <w:szCs w:val="24"/>
              </w:rPr>
            </w:pPr>
          </w:p>
        </w:tc>
        <w:tc>
          <w:tcPr>
            <w:tcW w:w="2552" w:type="dxa"/>
            <w:gridSpan w:val="2"/>
            <w:vMerge/>
            <w:hideMark/>
          </w:tcPr>
          <w:p w:rsidR="00805DFB" w:rsidRPr="00BE2679" w:rsidRDefault="00805DFB" w:rsidP="0021076A">
            <w:pPr>
              <w:jc w:val="both"/>
              <w:rPr>
                <w:sz w:val="24"/>
                <w:szCs w:val="24"/>
              </w:rPr>
            </w:pPr>
          </w:p>
        </w:tc>
        <w:tc>
          <w:tcPr>
            <w:tcW w:w="1697" w:type="dxa"/>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315"/>
        </w:trPr>
        <w:tc>
          <w:tcPr>
            <w:tcW w:w="5066" w:type="dxa"/>
            <w:gridSpan w:val="5"/>
            <w:vMerge w:val="restart"/>
            <w:hideMark/>
          </w:tcPr>
          <w:p w:rsidR="00805DFB" w:rsidRPr="00BE2679" w:rsidRDefault="00805DFB" w:rsidP="0021076A">
            <w:pPr>
              <w:jc w:val="both"/>
              <w:rPr>
                <w:sz w:val="24"/>
                <w:szCs w:val="24"/>
              </w:rPr>
            </w:pPr>
            <w:r w:rsidRPr="00BE2679">
              <w:rPr>
                <w:sz w:val="24"/>
                <w:szCs w:val="24"/>
              </w:rPr>
              <w:lastRenderedPageBreak/>
              <w:t>Итого по задаче 1</w:t>
            </w: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166 278,9</w:t>
            </w:r>
          </w:p>
        </w:tc>
        <w:tc>
          <w:tcPr>
            <w:tcW w:w="1131" w:type="dxa"/>
            <w:hideMark/>
          </w:tcPr>
          <w:p w:rsidR="00805DFB" w:rsidRPr="00BE2679" w:rsidRDefault="00805DFB">
            <w:pPr>
              <w:ind w:left="-108" w:right="-108"/>
              <w:jc w:val="center"/>
              <w:rPr>
                <w:sz w:val="24"/>
                <w:szCs w:val="24"/>
              </w:rPr>
            </w:pPr>
            <w:r w:rsidRPr="00BE2679">
              <w:rPr>
                <w:sz w:val="24"/>
                <w:szCs w:val="24"/>
              </w:rPr>
              <w:t>106 228,9</w:t>
            </w:r>
          </w:p>
        </w:tc>
        <w:tc>
          <w:tcPr>
            <w:tcW w:w="989" w:type="dxa"/>
            <w:hideMark/>
          </w:tcPr>
          <w:p w:rsidR="00805DFB" w:rsidRPr="00BE2679" w:rsidRDefault="00805DFB">
            <w:pPr>
              <w:ind w:left="-108" w:right="-111"/>
              <w:jc w:val="center"/>
              <w:rPr>
                <w:sz w:val="24"/>
                <w:szCs w:val="24"/>
              </w:rPr>
            </w:pPr>
            <w:r w:rsidRPr="00BE2679">
              <w:rPr>
                <w:sz w:val="24"/>
                <w:szCs w:val="24"/>
              </w:rPr>
              <w:t>3 500,0</w:t>
            </w:r>
          </w:p>
        </w:tc>
        <w:tc>
          <w:tcPr>
            <w:tcW w:w="996" w:type="dxa"/>
            <w:hideMark/>
          </w:tcPr>
          <w:p w:rsidR="00805DFB" w:rsidRPr="00BE2679" w:rsidRDefault="00805DFB">
            <w:pPr>
              <w:ind w:left="-108" w:right="-108"/>
              <w:jc w:val="center"/>
              <w:rPr>
                <w:sz w:val="24"/>
                <w:szCs w:val="24"/>
              </w:rPr>
            </w:pPr>
            <w:r w:rsidRPr="00BE2679">
              <w:rPr>
                <w:sz w:val="24"/>
                <w:szCs w:val="24"/>
              </w:rPr>
              <w:t>3 500,0</w:t>
            </w:r>
          </w:p>
        </w:tc>
        <w:tc>
          <w:tcPr>
            <w:tcW w:w="1002" w:type="dxa"/>
            <w:hideMark/>
          </w:tcPr>
          <w:p w:rsidR="00805DFB" w:rsidRPr="00BE2679" w:rsidRDefault="00805DFB">
            <w:pPr>
              <w:ind w:left="-99" w:right="-108"/>
              <w:jc w:val="center"/>
              <w:rPr>
                <w:sz w:val="24"/>
                <w:szCs w:val="24"/>
              </w:rPr>
            </w:pPr>
            <w:r w:rsidRPr="00BE2679">
              <w:rPr>
                <w:sz w:val="24"/>
                <w:szCs w:val="24"/>
              </w:rPr>
              <w:t>12 800,0</w:t>
            </w:r>
          </w:p>
        </w:tc>
        <w:tc>
          <w:tcPr>
            <w:tcW w:w="1143" w:type="dxa"/>
            <w:hideMark/>
          </w:tcPr>
          <w:p w:rsidR="00805DFB" w:rsidRPr="00BE2679" w:rsidRDefault="00805DFB">
            <w:pPr>
              <w:jc w:val="center"/>
              <w:rPr>
                <w:sz w:val="24"/>
                <w:szCs w:val="24"/>
              </w:rPr>
            </w:pPr>
            <w:r w:rsidRPr="00BE2679">
              <w:rPr>
                <w:sz w:val="24"/>
                <w:szCs w:val="24"/>
              </w:rPr>
              <w:t>13 150,0</w:t>
            </w:r>
          </w:p>
        </w:tc>
        <w:tc>
          <w:tcPr>
            <w:tcW w:w="983" w:type="dxa"/>
            <w:hideMark/>
          </w:tcPr>
          <w:p w:rsidR="00805DFB" w:rsidRPr="00BE2679" w:rsidRDefault="00805DFB">
            <w:pPr>
              <w:ind w:left="-105" w:right="-111"/>
              <w:jc w:val="center"/>
              <w:rPr>
                <w:sz w:val="24"/>
                <w:szCs w:val="24"/>
              </w:rPr>
            </w:pPr>
            <w:r w:rsidRPr="00BE2679">
              <w:rPr>
                <w:sz w:val="24"/>
                <w:szCs w:val="24"/>
              </w:rPr>
              <w:t>13 400,0</w:t>
            </w:r>
          </w:p>
        </w:tc>
        <w:tc>
          <w:tcPr>
            <w:tcW w:w="996" w:type="dxa"/>
            <w:hideMark/>
          </w:tcPr>
          <w:p w:rsidR="00805DFB" w:rsidRPr="00BE2679" w:rsidRDefault="00805DFB">
            <w:pPr>
              <w:ind w:left="-105" w:right="-111"/>
              <w:jc w:val="center"/>
              <w:rPr>
                <w:sz w:val="24"/>
                <w:szCs w:val="24"/>
              </w:rPr>
            </w:pPr>
            <w:r w:rsidRPr="00BE2679">
              <w:rPr>
                <w:sz w:val="24"/>
                <w:szCs w:val="24"/>
              </w:rPr>
              <w:t>13 700,0</w:t>
            </w:r>
          </w:p>
        </w:tc>
      </w:tr>
      <w:tr w:rsidR="00805DFB" w:rsidRPr="00BE2679" w:rsidTr="00BE2679">
        <w:trPr>
          <w:trHeight w:val="584"/>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ind w:left="-105" w:right="-108"/>
              <w:jc w:val="center"/>
              <w:rPr>
                <w:sz w:val="24"/>
                <w:szCs w:val="24"/>
              </w:rPr>
            </w:pPr>
            <w:r w:rsidRPr="00BE2679">
              <w:rPr>
                <w:sz w:val="24"/>
                <w:szCs w:val="24"/>
              </w:rPr>
              <w:t>8 320,0</w:t>
            </w:r>
          </w:p>
        </w:tc>
        <w:tc>
          <w:tcPr>
            <w:tcW w:w="1131" w:type="dxa"/>
            <w:hideMark/>
          </w:tcPr>
          <w:p w:rsidR="00805DFB" w:rsidRPr="00BE2679" w:rsidRDefault="00805DFB">
            <w:pPr>
              <w:ind w:left="-108" w:right="-108"/>
              <w:jc w:val="center"/>
              <w:rPr>
                <w:sz w:val="24"/>
                <w:szCs w:val="24"/>
              </w:rPr>
            </w:pPr>
            <w:r w:rsidRPr="00BE2679">
              <w:rPr>
                <w:sz w:val="24"/>
                <w:szCs w:val="24"/>
              </w:rPr>
              <w:t>8 320,0</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300"/>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157 958,9</w:t>
            </w:r>
          </w:p>
        </w:tc>
        <w:tc>
          <w:tcPr>
            <w:tcW w:w="1131" w:type="dxa"/>
            <w:hideMark/>
          </w:tcPr>
          <w:p w:rsidR="00805DFB" w:rsidRPr="00BE2679" w:rsidRDefault="00805DFB">
            <w:pPr>
              <w:ind w:left="-108" w:right="-108"/>
              <w:jc w:val="center"/>
              <w:rPr>
                <w:sz w:val="24"/>
                <w:szCs w:val="24"/>
              </w:rPr>
            </w:pPr>
            <w:r w:rsidRPr="00BE2679">
              <w:rPr>
                <w:sz w:val="24"/>
                <w:szCs w:val="24"/>
              </w:rPr>
              <w:t>97 908,9</w:t>
            </w:r>
          </w:p>
        </w:tc>
        <w:tc>
          <w:tcPr>
            <w:tcW w:w="989" w:type="dxa"/>
            <w:hideMark/>
          </w:tcPr>
          <w:p w:rsidR="00805DFB" w:rsidRPr="00BE2679" w:rsidRDefault="00805DFB">
            <w:pPr>
              <w:ind w:left="-108" w:right="-111"/>
              <w:jc w:val="center"/>
              <w:rPr>
                <w:sz w:val="24"/>
                <w:szCs w:val="24"/>
              </w:rPr>
            </w:pPr>
            <w:r w:rsidRPr="00BE2679">
              <w:rPr>
                <w:sz w:val="24"/>
                <w:szCs w:val="24"/>
              </w:rPr>
              <w:t>3 500,0</w:t>
            </w:r>
          </w:p>
        </w:tc>
        <w:tc>
          <w:tcPr>
            <w:tcW w:w="996" w:type="dxa"/>
            <w:hideMark/>
          </w:tcPr>
          <w:p w:rsidR="00805DFB" w:rsidRPr="00BE2679" w:rsidRDefault="00805DFB">
            <w:pPr>
              <w:ind w:left="-105" w:right="-111"/>
              <w:jc w:val="center"/>
              <w:rPr>
                <w:sz w:val="24"/>
                <w:szCs w:val="24"/>
              </w:rPr>
            </w:pPr>
            <w:r w:rsidRPr="00BE2679">
              <w:rPr>
                <w:sz w:val="24"/>
                <w:szCs w:val="24"/>
              </w:rPr>
              <w:t>3 500,0</w:t>
            </w:r>
          </w:p>
        </w:tc>
        <w:tc>
          <w:tcPr>
            <w:tcW w:w="1002" w:type="dxa"/>
            <w:hideMark/>
          </w:tcPr>
          <w:p w:rsidR="00805DFB" w:rsidRPr="00BE2679" w:rsidRDefault="00805DFB">
            <w:pPr>
              <w:ind w:left="-99" w:right="-108"/>
              <w:jc w:val="center"/>
              <w:rPr>
                <w:sz w:val="24"/>
                <w:szCs w:val="24"/>
              </w:rPr>
            </w:pPr>
            <w:r w:rsidRPr="00BE2679">
              <w:rPr>
                <w:sz w:val="24"/>
                <w:szCs w:val="24"/>
              </w:rPr>
              <w:t>12 800,0</w:t>
            </w:r>
          </w:p>
        </w:tc>
        <w:tc>
          <w:tcPr>
            <w:tcW w:w="1143" w:type="dxa"/>
            <w:hideMark/>
          </w:tcPr>
          <w:p w:rsidR="00805DFB" w:rsidRPr="00BE2679" w:rsidRDefault="00805DFB">
            <w:pPr>
              <w:ind w:left="-105" w:right="-111"/>
              <w:jc w:val="center"/>
              <w:rPr>
                <w:sz w:val="24"/>
                <w:szCs w:val="24"/>
              </w:rPr>
            </w:pPr>
            <w:r w:rsidRPr="00BE2679">
              <w:rPr>
                <w:sz w:val="24"/>
                <w:szCs w:val="24"/>
              </w:rPr>
              <w:t>13 150,0</w:t>
            </w:r>
          </w:p>
        </w:tc>
        <w:tc>
          <w:tcPr>
            <w:tcW w:w="983" w:type="dxa"/>
            <w:hideMark/>
          </w:tcPr>
          <w:p w:rsidR="00805DFB" w:rsidRPr="00BE2679" w:rsidRDefault="00805DFB">
            <w:pPr>
              <w:ind w:left="-105" w:right="-111"/>
              <w:jc w:val="center"/>
              <w:rPr>
                <w:sz w:val="24"/>
                <w:szCs w:val="24"/>
              </w:rPr>
            </w:pPr>
            <w:r w:rsidRPr="00BE2679">
              <w:rPr>
                <w:sz w:val="24"/>
                <w:szCs w:val="24"/>
              </w:rPr>
              <w:t>13 400,0</w:t>
            </w:r>
          </w:p>
        </w:tc>
        <w:tc>
          <w:tcPr>
            <w:tcW w:w="996" w:type="dxa"/>
            <w:hideMark/>
          </w:tcPr>
          <w:p w:rsidR="00805DFB" w:rsidRPr="00BE2679" w:rsidRDefault="00805DFB">
            <w:pPr>
              <w:ind w:left="-105" w:right="-111"/>
              <w:jc w:val="center"/>
              <w:rPr>
                <w:sz w:val="24"/>
                <w:szCs w:val="24"/>
              </w:rPr>
            </w:pPr>
            <w:r w:rsidRPr="00BE2679">
              <w:rPr>
                <w:sz w:val="24"/>
                <w:szCs w:val="24"/>
              </w:rPr>
              <w:t>13 700,0</w:t>
            </w:r>
          </w:p>
        </w:tc>
      </w:tr>
      <w:tr w:rsidR="00805DFB" w:rsidRPr="00BE2679" w:rsidTr="00BE2679">
        <w:trPr>
          <w:trHeight w:val="540"/>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300"/>
        </w:trPr>
        <w:tc>
          <w:tcPr>
            <w:tcW w:w="15559" w:type="dxa"/>
            <w:gridSpan w:val="14"/>
            <w:hideMark/>
          </w:tcPr>
          <w:p w:rsidR="00805DFB" w:rsidRPr="00BE2679" w:rsidRDefault="00805DFB" w:rsidP="00D82200">
            <w:pPr>
              <w:jc w:val="both"/>
              <w:rPr>
                <w:sz w:val="24"/>
                <w:szCs w:val="24"/>
              </w:rPr>
            </w:pPr>
            <w:r w:rsidRPr="00BE2679">
              <w:rPr>
                <w:b/>
                <w:sz w:val="24"/>
                <w:szCs w:val="24"/>
              </w:rPr>
              <w:t>Задача 2. Реализация учебно-тренировочных программ в отделениях спортивных школ по видам спорта с привлечением максимально</w:t>
            </w:r>
            <w:r w:rsidR="00BE2679">
              <w:rPr>
                <w:b/>
                <w:sz w:val="24"/>
                <w:szCs w:val="24"/>
              </w:rPr>
              <w:t xml:space="preserve"> </w:t>
            </w:r>
            <w:r w:rsidRPr="00BE2679">
              <w:rPr>
                <w:b/>
                <w:sz w:val="24"/>
                <w:szCs w:val="24"/>
              </w:rPr>
              <w:t>большого числа детей</w:t>
            </w:r>
          </w:p>
        </w:tc>
      </w:tr>
      <w:tr w:rsidR="00805DFB" w:rsidRPr="00BE2679" w:rsidTr="00BE2679">
        <w:trPr>
          <w:trHeight w:val="247"/>
        </w:trPr>
        <w:tc>
          <w:tcPr>
            <w:tcW w:w="673" w:type="dxa"/>
            <w:vMerge w:val="restart"/>
            <w:hideMark/>
          </w:tcPr>
          <w:p w:rsidR="00805DFB" w:rsidRPr="00BE2679" w:rsidRDefault="00805DFB" w:rsidP="00F84CD6">
            <w:pPr>
              <w:jc w:val="center"/>
              <w:rPr>
                <w:sz w:val="24"/>
                <w:szCs w:val="24"/>
              </w:rPr>
            </w:pPr>
            <w:r w:rsidRPr="00BE2679">
              <w:rPr>
                <w:sz w:val="24"/>
                <w:szCs w:val="24"/>
              </w:rPr>
              <w:t>2.1.</w:t>
            </w:r>
          </w:p>
        </w:tc>
        <w:tc>
          <w:tcPr>
            <w:tcW w:w="2552" w:type="dxa"/>
            <w:gridSpan w:val="2"/>
            <w:vMerge w:val="restart"/>
            <w:hideMark/>
          </w:tcPr>
          <w:p w:rsidR="00805DFB" w:rsidRPr="00BE2679" w:rsidRDefault="00805DFB" w:rsidP="0021076A">
            <w:pPr>
              <w:ind w:left="-107" w:right="-108"/>
              <w:jc w:val="both"/>
              <w:rPr>
                <w:sz w:val="24"/>
                <w:szCs w:val="24"/>
              </w:rPr>
            </w:pPr>
            <w:r w:rsidRPr="00BE2679">
              <w:rPr>
                <w:sz w:val="24"/>
                <w:szCs w:val="24"/>
              </w:rPr>
              <w:t>Сохранение кадрового потенциала</w:t>
            </w:r>
          </w:p>
        </w:tc>
        <w:tc>
          <w:tcPr>
            <w:tcW w:w="1841" w:type="dxa"/>
            <w:gridSpan w:val="2"/>
            <w:vMerge w:val="restart"/>
            <w:hideMark/>
          </w:tcPr>
          <w:p w:rsidR="00805DFB" w:rsidRPr="00BE2679" w:rsidRDefault="00805DFB" w:rsidP="0021076A">
            <w:pPr>
              <w:ind w:left="-108" w:right="-109"/>
              <w:jc w:val="both"/>
              <w:rPr>
                <w:sz w:val="24"/>
                <w:szCs w:val="24"/>
              </w:rPr>
            </w:pPr>
            <w:r w:rsidRPr="00BE2679">
              <w:rPr>
                <w:sz w:val="24"/>
                <w:szCs w:val="24"/>
              </w:rPr>
              <w:t>отдел по физич</w:t>
            </w:r>
            <w:r w:rsidRPr="00BE2679">
              <w:rPr>
                <w:sz w:val="24"/>
                <w:szCs w:val="24"/>
              </w:rPr>
              <w:t>е</w:t>
            </w:r>
            <w:r w:rsidRPr="00BE2679">
              <w:rPr>
                <w:sz w:val="24"/>
                <w:szCs w:val="24"/>
              </w:rPr>
              <w:t>ской культуре и спорту админ</w:t>
            </w:r>
            <w:r w:rsidRPr="00BE2679">
              <w:rPr>
                <w:sz w:val="24"/>
                <w:szCs w:val="24"/>
              </w:rPr>
              <w:t>и</w:t>
            </w:r>
            <w:r w:rsidRPr="00BE2679">
              <w:rPr>
                <w:sz w:val="24"/>
                <w:szCs w:val="24"/>
              </w:rPr>
              <w:t xml:space="preserve">страции района </w:t>
            </w:r>
            <w:r w:rsidR="00F84CD6" w:rsidRPr="00BE2679">
              <w:rPr>
                <w:sz w:val="24"/>
                <w:szCs w:val="24"/>
              </w:rPr>
              <w:t xml:space="preserve">  </w:t>
            </w:r>
            <w:r w:rsidRPr="00BE2679">
              <w:rPr>
                <w:sz w:val="24"/>
                <w:szCs w:val="24"/>
              </w:rPr>
              <w:t>/муниципальное автономное обр</w:t>
            </w:r>
            <w:r w:rsidRPr="00BE2679">
              <w:rPr>
                <w:sz w:val="24"/>
                <w:szCs w:val="24"/>
              </w:rPr>
              <w:t>а</w:t>
            </w:r>
            <w:r w:rsidRPr="00BE2679">
              <w:rPr>
                <w:sz w:val="24"/>
                <w:szCs w:val="24"/>
              </w:rPr>
              <w:t>зовательное у</w:t>
            </w:r>
            <w:r w:rsidRPr="00BE2679">
              <w:rPr>
                <w:sz w:val="24"/>
                <w:szCs w:val="24"/>
              </w:rPr>
              <w:t>ч</w:t>
            </w:r>
            <w:r w:rsidRPr="00BE2679">
              <w:rPr>
                <w:sz w:val="24"/>
                <w:szCs w:val="24"/>
              </w:rPr>
              <w:t>реждение допо</w:t>
            </w:r>
            <w:r w:rsidRPr="00BE2679">
              <w:rPr>
                <w:sz w:val="24"/>
                <w:szCs w:val="24"/>
              </w:rPr>
              <w:t>л</w:t>
            </w:r>
            <w:r w:rsidRPr="00BE2679">
              <w:rPr>
                <w:sz w:val="24"/>
                <w:szCs w:val="24"/>
              </w:rPr>
              <w:t>нительного обр</w:t>
            </w:r>
            <w:r w:rsidRPr="00BE2679">
              <w:rPr>
                <w:sz w:val="24"/>
                <w:szCs w:val="24"/>
              </w:rPr>
              <w:t>а</w:t>
            </w:r>
            <w:r w:rsidRPr="00BE2679">
              <w:rPr>
                <w:sz w:val="24"/>
                <w:szCs w:val="24"/>
              </w:rPr>
              <w:t>зования детей «Специализир</w:t>
            </w:r>
            <w:r w:rsidRPr="00BE2679">
              <w:rPr>
                <w:sz w:val="24"/>
                <w:szCs w:val="24"/>
              </w:rPr>
              <w:t>о</w:t>
            </w:r>
            <w:r w:rsidRPr="00BE2679">
              <w:rPr>
                <w:sz w:val="24"/>
                <w:szCs w:val="24"/>
              </w:rPr>
              <w:t>ванная детско-юношеская спо</w:t>
            </w:r>
            <w:r w:rsidRPr="00BE2679">
              <w:rPr>
                <w:sz w:val="24"/>
                <w:szCs w:val="24"/>
              </w:rPr>
              <w:t>р</w:t>
            </w:r>
            <w:r w:rsidRPr="00BE2679">
              <w:rPr>
                <w:sz w:val="24"/>
                <w:szCs w:val="24"/>
              </w:rPr>
              <w:t>тивная школа олимпийского резерва Нижн</w:t>
            </w:r>
            <w:r w:rsidRPr="00BE2679">
              <w:rPr>
                <w:sz w:val="24"/>
                <w:szCs w:val="24"/>
              </w:rPr>
              <w:t>е</w:t>
            </w:r>
            <w:r w:rsidRPr="00BE2679">
              <w:rPr>
                <w:sz w:val="24"/>
                <w:szCs w:val="24"/>
              </w:rPr>
              <w:t>вартовского ра</w:t>
            </w:r>
            <w:r w:rsidRPr="00BE2679">
              <w:rPr>
                <w:sz w:val="24"/>
                <w:szCs w:val="24"/>
              </w:rPr>
              <w:t>й</w:t>
            </w:r>
            <w:r w:rsidRPr="00BE2679">
              <w:rPr>
                <w:sz w:val="24"/>
                <w:szCs w:val="24"/>
              </w:rPr>
              <w:t xml:space="preserve">она»; </w:t>
            </w:r>
          </w:p>
          <w:p w:rsidR="00805DFB" w:rsidRPr="00BE2679" w:rsidRDefault="00805DFB" w:rsidP="0021076A">
            <w:pPr>
              <w:ind w:left="-108" w:right="-109"/>
              <w:jc w:val="both"/>
              <w:rPr>
                <w:sz w:val="24"/>
                <w:szCs w:val="24"/>
              </w:rPr>
            </w:pPr>
            <w:r w:rsidRPr="00BE2679">
              <w:rPr>
                <w:sz w:val="24"/>
                <w:szCs w:val="24"/>
              </w:rPr>
              <w:t>муниципальное автономное обр</w:t>
            </w:r>
            <w:r w:rsidRPr="00BE2679">
              <w:rPr>
                <w:sz w:val="24"/>
                <w:szCs w:val="24"/>
              </w:rPr>
              <w:t>а</w:t>
            </w:r>
            <w:r w:rsidRPr="00BE2679">
              <w:rPr>
                <w:sz w:val="24"/>
                <w:szCs w:val="24"/>
              </w:rPr>
              <w:t>зовательное у</w:t>
            </w:r>
            <w:r w:rsidRPr="00BE2679">
              <w:rPr>
                <w:sz w:val="24"/>
                <w:szCs w:val="24"/>
              </w:rPr>
              <w:t>ч</w:t>
            </w:r>
            <w:r w:rsidRPr="00BE2679">
              <w:rPr>
                <w:sz w:val="24"/>
                <w:szCs w:val="24"/>
              </w:rPr>
              <w:t>реждение допо</w:t>
            </w:r>
            <w:r w:rsidRPr="00BE2679">
              <w:rPr>
                <w:sz w:val="24"/>
                <w:szCs w:val="24"/>
              </w:rPr>
              <w:t>л</w:t>
            </w:r>
            <w:r w:rsidRPr="00BE2679">
              <w:rPr>
                <w:sz w:val="24"/>
                <w:szCs w:val="24"/>
              </w:rPr>
              <w:t>нительного обр</w:t>
            </w:r>
            <w:r w:rsidRPr="00BE2679">
              <w:rPr>
                <w:sz w:val="24"/>
                <w:szCs w:val="24"/>
              </w:rPr>
              <w:t>а</w:t>
            </w:r>
            <w:r w:rsidRPr="00BE2679">
              <w:rPr>
                <w:sz w:val="24"/>
                <w:szCs w:val="24"/>
              </w:rPr>
              <w:t xml:space="preserve">зования детей </w:t>
            </w:r>
            <w:r w:rsidRPr="00BE2679">
              <w:rPr>
                <w:sz w:val="24"/>
                <w:szCs w:val="24"/>
              </w:rPr>
              <w:lastRenderedPageBreak/>
              <w:t>«Новоаганская детско-юношес-кая спортивная школа «Олимп»</w:t>
            </w:r>
          </w:p>
        </w:tc>
        <w:tc>
          <w:tcPr>
            <w:tcW w:w="2116" w:type="dxa"/>
            <w:hideMark/>
          </w:tcPr>
          <w:p w:rsidR="00805DFB" w:rsidRPr="00BE2679" w:rsidRDefault="00805DFB" w:rsidP="0021076A">
            <w:pPr>
              <w:jc w:val="both"/>
              <w:rPr>
                <w:sz w:val="24"/>
                <w:szCs w:val="24"/>
              </w:rPr>
            </w:pPr>
            <w:r w:rsidRPr="00BE2679">
              <w:rPr>
                <w:sz w:val="24"/>
                <w:szCs w:val="24"/>
              </w:rPr>
              <w:lastRenderedPageBreak/>
              <w:t>всего</w:t>
            </w:r>
          </w:p>
        </w:tc>
        <w:tc>
          <w:tcPr>
            <w:tcW w:w="1137" w:type="dxa"/>
            <w:hideMark/>
          </w:tcPr>
          <w:p w:rsidR="00805DFB" w:rsidRPr="00BE2679" w:rsidRDefault="00805DFB">
            <w:pPr>
              <w:ind w:left="-105" w:right="-108"/>
              <w:jc w:val="center"/>
              <w:rPr>
                <w:sz w:val="24"/>
                <w:szCs w:val="24"/>
              </w:rPr>
            </w:pPr>
            <w:r w:rsidRPr="00BE2679">
              <w:rPr>
                <w:sz w:val="24"/>
                <w:szCs w:val="24"/>
              </w:rPr>
              <w:t>571 702,4</w:t>
            </w:r>
          </w:p>
        </w:tc>
        <w:tc>
          <w:tcPr>
            <w:tcW w:w="1131" w:type="dxa"/>
            <w:hideMark/>
          </w:tcPr>
          <w:p w:rsidR="00805DFB" w:rsidRPr="00BE2679" w:rsidRDefault="00805DFB">
            <w:pPr>
              <w:ind w:left="-108" w:right="-176"/>
              <w:jc w:val="center"/>
              <w:rPr>
                <w:sz w:val="24"/>
                <w:szCs w:val="24"/>
              </w:rPr>
            </w:pPr>
            <w:r w:rsidRPr="00BE2679">
              <w:rPr>
                <w:sz w:val="24"/>
                <w:szCs w:val="24"/>
              </w:rPr>
              <w:t>70188,5</w:t>
            </w:r>
          </w:p>
        </w:tc>
        <w:tc>
          <w:tcPr>
            <w:tcW w:w="989" w:type="dxa"/>
            <w:hideMark/>
          </w:tcPr>
          <w:p w:rsidR="00805DFB" w:rsidRPr="00BE2679" w:rsidRDefault="00805DFB">
            <w:pPr>
              <w:ind w:left="-108" w:right="-111"/>
              <w:jc w:val="center"/>
              <w:rPr>
                <w:sz w:val="24"/>
                <w:szCs w:val="24"/>
              </w:rPr>
            </w:pPr>
            <w:r w:rsidRPr="00BE2679">
              <w:rPr>
                <w:sz w:val="24"/>
                <w:szCs w:val="24"/>
              </w:rPr>
              <w:t>74128,1</w:t>
            </w:r>
          </w:p>
        </w:tc>
        <w:tc>
          <w:tcPr>
            <w:tcW w:w="996" w:type="dxa"/>
            <w:hideMark/>
          </w:tcPr>
          <w:p w:rsidR="00805DFB" w:rsidRPr="00BE2679" w:rsidRDefault="00805DFB">
            <w:pPr>
              <w:ind w:left="-105" w:right="-111"/>
              <w:jc w:val="center"/>
              <w:rPr>
                <w:sz w:val="24"/>
                <w:szCs w:val="24"/>
              </w:rPr>
            </w:pPr>
            <w:r w:rsidRPr="00BE2679">
              <w:rPr>
                <w:sz w:val="24"/>
                <w:szCs w:val="24"/>
              </w:rPr>
              <w:t>77346,0</w:t>
            </w:r>
          </w:p>
        </w:tc>
        <w:tc>
          <w:tcPr>
            <w:tcW w:w="1002" w:type="dxa"/>
            <w:hideMark/>
          </w:tcPr>
          <w:p w:rsidR="00805DFB" w:rsidRPr="00BE2679" w:rsidRDefault="00805DFB">
            <w:pPr>
              <w:ind w:left="-105" w:right="-111"/>
              <w:jc w:val="center"/>
              <w:rPr>
                <w:sz w:val="24"/>
                <w:szCs w:val="24"/>
              </w:rPr>
            </w:pPr>
            <w:r w:rsidRPr="00BE2679">
              <w:rPr>
                <w:sz w:val="24"/>
                <w:szCs w:val="24"/>
              </w:rPr>
              <w:t>81213,3</w:t>
            </w:r>
          </w:p>
        </w:tc>
        <w:tc>
          <w:tcPr>
            <w:tcW w:w="1143" w:type="dxa"/>
            <w:hideMark/>
          </w:tcPr>
          <w:p w:rsidR="00805DFB" w:rsidRPr="00BE2679" w:rsidRDefault="00805DFB">
            <w:pPr>
              <w:ind w:left="-105" w:right="-108"/>
              <w:jc w:val="center"/>
              <w:rPr>
                <w:sz w:val="24"/>
                <w:szCs w:val="24"/>
              </w:rPr>
            </w:pPr>
            <w:r w:rsidRPr="00BE2679">
              <w:rPr>
                <w:sz w:val="24"/>
                <w:szCs w:val="24"/>
              </w:rPr>
              <w:t>85274,0</w:t>
            </w:r>
          </w:p>
        </w:tc>
        <w:tc>
          <w:tcPr>
            <w:tcW w:w="983" w:type="dxa"/>
            <w:hideMark/>
          </w:tcPr>
          <w:p w:rsidR="00805DFB" w:rsidRPr="00BE2679" w:rsidRDefault="00805DFB">
            <w:pPr>
              <w:ind w:left="-105" w:right="-111"/>
              <w:jc w:val="center"/>
              <w:rPr>
                <w:sz w:val="24"/>
                <w:szCs w:val="24"/>
              </w:rPr>
            </w:pPr>
            <w:r w:rsidRPr="00BE2679">
              <w:rPr>
                <w:sz w:val="24"/>
                <w:szCs w:val="24"/>
              </w:rPr>
              <w:t>89538,0</w:t>
            </w:r>
          </w:p>
        </w:tc>
        <w:tc>
          <w:tcPr>
            <w:tcW w:w="996" w:type="dxa"/>
            <w:hideMark/>
          </w:tcPr>
          <w:p w:rsidR="00805DFB" w:rsidRPr="00BE2679" w:rsidRDefault="00805DFB">
            <w:pPr>
              <w:ind w:left="-105" w:right="-111"/>
              <w:jc w:val="center"/>
              <w:rPr>
                <w:sz w:val="24"/>
                <w:szCs w:val="24"/>
              </w:rPr>
            </w:pPr>
            <w:r w:rsidRPr="00BE2679">
              <w:rPr>
                <w:sz w:val="24"/>
                <w:szCs w:val="24"/>
              </w:rPr>
              <w:t>94014,5</w:t>
            </w:r>
          </w:p>
        </w:tc>
      </w:tr>
      <w:tr w:rsidR="00805DFB" w:rsidRPr="00BE2679" w:rsidTr="00BE2679">
        <w:trPr>
          <w:trHeight w:val="565"/>
        </w:trPr>
        <w:tc>
          <w:tcPr>
            <w:tcW w:w="673" w:type="dxa"/>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21076A">
            <w:pPr>
              <w:jc w:val="both"/>
              <w:rPr>
                <w:sz w:val="24"/>
                <w:szCs w:val="24"/>
              </w:rPr>
            </w:pPr>
          </w:p>
        </w:tc>
        <w:tc>
          <w:tcPr>
            <w:tcW w:w="1841" w:type="dxa"/>
            <w:gridSpan w:val="2"/>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395"/>
        </w:trPr>
        <w:tc>
          <w:tcPr>
            <w:tcW w:w="673" w:type="dxa"/>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21076A">
            <w:pPr>
              <w:jc w:val="both"/>
              <w:rPr>
                <w:sz w:val="24"/>
                <w:szCs w:val="24"/>
              </w:rPr>
            </w:pPr>
          </w:p>
        </w:tc>
        <w:tc>
          <w:tcPr>
            <w:tcW w:w="1841" w:type="dxa"/>
            <w:gridSpan w:val="2"/>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571 702,4</w:t>
            </w:r>
          </w:p>
        </w:tc>
        <w:tc>
          <w:tcPr>
            <w:tcW w:w="1131" w:type="dxa"/>
            <w:hideMark/>
          </w:tcPr>
          <w:p w:rsidR="00805DFB" w:rsidRPr="00BE2679" w:rsidRDefault="00805DFB">
            <w:pPr>
              <w:ind w:left="-108" w:right="-176"/>
              <w:jc w:val="center"/>
              <w:rPr>
                <w:sz w:val="24"/>
                <w:szCs w:val="24"/>
              </w:rPr>
            </w:pPr>
            <w:r w:rsidRPr="00BE2679">
              <w:rPr>
                <w:sz w:val="24"/>
                <w:szCs w:val="24"/>
              </w:rPr>
              <w:t>70188,5</w:t>
            </w:r>
          </w:p>
        </w:tc>
        <w:tc>
          <w:tcPr>
            <w:tcW w:w="989" w:type="dxa"/>
            <w:hideMark/>
          </w:tcPr>
          <w:p w:rsidR="00805DFB" w:rsidRPr="00BE2679" w:rsidRDefault="00805DFB">
            <w:pPr>
              <w:ind w:left="-108" w:right="-111"/>
              <w:jc w:val="center"/>
              <w:rPr>
                <w:sz w:val="24"/>
                <w:szCs w:val="24"/>
              </w:rPr>
            </w:pPr>
            <w:r w:rsidRPr="00BE2679">
              <w:rPr>
                <w:sz w:val="24"/>
                <w:szCs w:val="24"/>
              </w:rPr>
              <w:t>74128,1</w:t>
            </w:r>
          </w:p>
        </w:tc>
        <w:tc>
          <w:tcPr>
            <w:tcW w:w="996" w:type="dxa"/>
            <w:hideMark/>
          </w:tcPr>
          <w:p w:rsidR="00805DFB" w:rsidRPr="00BE2679" w:rsidRDefault="00805DFB">
            <w:pPr>
              <w:ind w:left="-105" w:right="-111"/>
              <w:jc w:val="center"/>
              <w:rPr>
                <w:sz w:val="24"/>
                <w:szCs w:val="24"/>
              </w:rPr>
            </w:pPr>
            <w:r w:rsidRPr="00BE2679">
              <w:rPr>
                <w:sz w:val="24"/>
                <w:szCs w:val="24"/>
              </w:rPr>
              <w:t>77346,0</w:t>
            </w:r>
          </w:p>
        </w:tc>
        <w:tc>
          <w:tcPr>
            <w:tcW w:w="1002" w:type="dxa"/>
            <w:hideMark/>
          </w:tcPr>
          <w:p w:rsidR="00805DFB" w:rsidRPr="00BE2679" w:rsidRDefault="00805DFB">
            <w:pPr>
              <w:ind w:left="-105" w:right="-111"/>
              <w:jc w:val="center"/>
              <w:rPr>
                <w:sz w:val="24"/>
                <w:szCs w:val="24"/>
              </w:rPr>
            </w:pPr>
            <w:r w:rsidRPr="00BE2679">
              <w:rPr>
                <w:sz w:val="24"/>
                <w:szCs w:val="24"/>
              </w:rPr>
              <w:t>81213,3</w:t>
            </w:r>
          </w:p>
        </w:tc>
        <w:tc>
          <w:tcPr>
            <w:tcW w:w="1143" w:type="dxa"/>
            <w:hideMark/>
          </w:tcPr>
          <w:p w:rsidR="00805DFB" w:rsidRPr="00BE2679" w:rsidRDefault="00805DFB">
            <w:pPr>
              <w:ind w:left="-105" w:right="-108"/>
              <w:jc w:val="center"/>
              <w:rPr>
                <w:sz w:val="24"/>
                <w:szCs w:val="24"/>
              </w:rPr>
            </w:pPr>
            <w:r w:rsidRPr="00BE2679">
              <w:rPr>
                <w:sz w:val="24"/>
                <w:szCs w:val="24"/>
              </w:rPr>
              <w:t>85274,0</w:t>
            </w:r>
          </w:p>
        </w:tc>
        <w:tc>
          <w:tcPr>
            <w:tcW w:w="983" w:type="dxa"/>
            <w:hideMark/>
          </w:tcPr>
          <w:p w:rsidR="00805DFB" w:rsidRPr="00BE2679" w:rsidRDefault="00805DFB">
            <w:pPr>
              <w:ind w:left="-105" w:right="-111"/>
              <w:jc w:val="center"/>
              <w:rPr>
                <w:sz w:val="24"/>
                <w:szCs w:val="24"/>
              </w:rPr>
            </w:pPr>
            <w:r w:rsidRPr="00BE2679">
              <w:rPr>
                <w:sz w:val="24"/>
                <w:szCs w:val="24"/>
              </w:rPr>
              <w:t>89538,0</w:t>
            </w:r>
          </w:p>
        </w:tc>
        <w:tc>
          <w:tcPr>
            <w:tcW w:w="996" w:type="dxa"/>
            <w:hideMark/>
          </w:tcPr>
          <w:p w:rsidR="00805DFB" w:rsidRPr="00BE2679" w:rsidRDefault="00805DFB">
            <w:pPr>
              <w:ind w:left="-105" w:right="-111"/>
              <w:jc w:val="center"/>
              <w:rPr>
                <w:sz w:val="24"/>
                <w:szCs w:val="24"/>
              </w:rPr>
            </w:pPr>
            <w:r w:rsidRPr="00BE2679">
              <w:rPr>
                <w:sz w:val="24"/>
                <w:szCs w:val="24"/>
              </w:rPr>
              <w:t>94014,5</w:t>
            </w:r>
          </w:p>
        </w:tc>
      </w:tr>
      <w:tr w:rsidR="00805DFB" w:rsidRPr="00BE2679" w:rsidTr="00BE2679">
        <w:trPr>
          <w:trHeight w:val="561"/>
        </w:trPr>
        <w:tc>
          <w:tcPr>
            <w:tcW w:w="673" w:type="dxa"/>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21076A">
            <w:pPr>
              <w:jc w:val="both"/>
              <w:rPr>
                <w:sz w:val="24"/>
                <w:szCs w:val="24"/>
              </w:rPr>
            </w:pPr>
          </w:p>
        </w:tc>
        <w:tc>
          <w:tcPr>
            <w:tcW w:w="1841" w:type="dxa"/>
            <w:gridSpan w:val="2"/>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61"/>
        </w:trPr>
        <w:tc>
          <w:tcPr>
            <w:tcW w:w="673" w:type="dxa"/>
            <w:vMerge w:val="restart"/>
            <w:hideMark/>
          </w:tcPr>
          <w:p w:rsidR="00805DFB" w:rsidRPr="00BE2679" w:rsidRDefault="00805DFB" w:rsidP="00F84CD6">
            <w:pPr>
              <w:jc w:val="center"/>
              <w:rPr>
                <w:sz w:val="24"/>
                <w:szCs w:val="24"/>
              </w:rPr>
            </w:pPr>
            <w:r w:rsidRPr="00BE2679">
              <w:rPr>
                <w:sz w:val="24"/>
                <w:szCs w:val="24"/>
              </w:rPr>
              <w:t>2.2.</w:t>
            </w:r>
          </w:p>
        </w:tc>
        <w:tc>
          <w:tcPr>
            <w:tcW w:w="2552" w:type="dxa"/>
            <w:gridSpan w:val="2"/>
            <w:vMerge w:val="restart"/>
            <w:hideMark/>
          </w:tcPr>
          <w:p w:rsidR="00805DFB" w:rsidRPr="00BE2679" w:rsidRDefault="00805DFB" w:rsidP="0021076A">
            <w:pPr>
              <w:ind w:left="-107" w:right="-108"/>
              <w:jc w:val="both"/>
              <w:rPr>
                <w:sz w:val="24"/>
                <w:szCs w:val="24"/>
              </w:rPr>
            </w:pPr>
            <w:r w:rsidRPr="00BE2679">
              <w:rPr>
                <w:sz w:val="24"/>
                <w:szCs w:val="24"/>
              </w:rPr>
              <w:t>Улучшение материал</w:t>
            </w:r>
            <w:r w:rsidRPr="00BE2679">
              <w:rPr>
                <w:sz w:val="24"/>
                <w:szCs w:val="24"/>
              </w:rPr>
              <w:t>ь</w:t>
            </w:r>
            <w:r w:rsidRPr="00BE2679">
              <w:rPr>
                <w:sz w:val="24"/>
                <w:szCs w:val="24"/>
              </w:rPr>
              <w:t>но-технической базы учреждений</w:t>
            </w:r>
          </w:p>
        </w:tc>
        <w:tc>
          <w:tcPr>
            <w:tcW w:w="1841" w:type="dxa"/>
            <w:gridSpan w:val="2"/>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15101,2</w:t>
            </w:r>
          </w:p>
        </w:tc>
        <w:tc>
          <w:tcPr>
            <w:tcW w:w="1131" w:type="dxa"/>
            <w:hideMark/>
          </w:tcPr>
          <w:p w:rsidR="00805DFB" w:rsidRPr="00BE2679" w:rsidRDefault="00805DFB">
            <w:pPr>
              <w:ind w:left="-108" w:right="-176"/>
              <w:jc w:val="center"/>
              <w:rPr>
                <w:sz w:val="24"/>
                <w:szCs w:val="24"/>
              </w:rPr>
            </w:pPr>
            <w:r w:rsidRPr="00BE2679">
              <w:rPr>
                <w:sz w:val="24"/>
                <w:szCs w:val="24"/>
              </w:rPr>
              <w:t>1812,8</w:t>
            </w:r>
          </w:p>
        </w:tc>
        <w:tc>
          <w:tcPr>
            <w:tcW w:w="989" w:type="dxa"/>
            <w:hideMark/>
          </w:tcPr>
          <w:p w:rsidR="00805DFB" w:rsidRPr="00BE2679" w:rsidRDefault="00805DFB">
            <w:pPr>
              <w:ind w:left="-108" w:right="-111"/>
              <w:jc w:val="center"/>
              <w:rPr>
                <w:sz w:val="24"/>
                <w:szCs w:val="24"/>
              </w:rPr>
            </w:pPr>
            <w:r w:rsidRPr="00BE2679">
              <w:rPr>
                <w:sz w:val="24"/>
                <w:szCs w:val="24"/>
              </w:rPr>
              <w:t>1942,2</w:t>
            </w:r>
          </w:p>
        </w:tc>
        <w:tc>
          <w:tcPr>
            <w:tcW w:w="996" w:type="dxa"/>
            <w:hideMark/>
          </w:tcPr>
          <w:p w:rsidR="00805DFB" w:rsidRPr="00BE2679" w:rsidRDefault="00805DFB">
            <w:pPr>
              <w:ind w:left="-105" w:right="-111"/>
              <w:jc w:val="center"/>
              <w:rPr>
                <w:sz w:val="24"/>
                <w:szCs w:val="24"/>
              </w:rPr>
            </w:pPr>
            <w:r w:rsidRPr="00BE2679">
              <w:rPr>
                <w:sz w:val="24"/>
                <w:szCs w:val="24"/>
              </w:rPr>
              <w:t>2053,4</w:t>
            </w:r>
          </w:p>
        </w:tc>
        <w:tc>
          <w:tcPr>
            <w:tcW w:w="1002" w:type="dxa"/>
            <w:hideMark/>
          </w:tcPr>
          <w:p w:rsidR="00805DFB" w:rsidRPr="00BE2679" w:rsidRDefault="00805DFB">
            <w:pPr>
              <w:ind w:left="-105" w:right="-111"/>
              <w:jc w:val="center"/>
              <w:rPr>
                <w:sz w:val="24"/>
                <w:szCs w:val="24"/>
              </w:rPr>
            </w:pPr>
            <w:r w:rsidRPr="00BE2679">
              <w:rPr>
                <w:sz w:val="24"/>
                <w:szCs w:val="24"/>
              </w:rPr>
              <w:t>2156,0</w:t>
            </w:r>
          </w:p>
        </w:tc>
        <w:tc>
          <w:tcPr>
            <w:tcW w:w="1143" w:type="dxa"/>
            <w:hideMark/>
          </w:tcPr>
          <w:p w:rsidR="00805DFB" w:rsidRPr="00BE2679" w:rsidRDefault="00805DFB">
            <w:pPr>
              <w:ind w:left="-105" w:right="-108"/>
              <w:jc w:val="center"/>
              <w:rPr>
                <w:sz w:val="24"/>
                <w:szCs w:val="24"/>
              </w:rPr>
            </w:pPr>
            <w:r w:rsidRPr="00BE2679">
              <w:rPr>
                <w:sz w:val="24"/>
                <w:szCs w:val="24"/>
              </w:rPr>
              <w:t>2263,9</w:t>
            </w:r>
          </w:p>
        </w:tc>
        <w:tc>
          <w:tcPr>
            <w:tcW w:w="983" w:type="dxa"/>
            <w:hideMark/>
          </w:tcPr>
          <w:p w:rsidR="00805DFB" w:rsidRPr="00BE2679" w:rsidRDefault="00805DFB">
            <w:pPr>
              <w:ind w:left="-105" w:right="-111"/>
              <w:jc w:val="center"/>
              <w:rPr>
                <w:sz w:val="24"/>
                <w:szCs w:val="24"/>
              </w:rPr>
            </w:pPr>
            <w:r w:rsidRPr="00BE2679">
              <w:rPr>
                <w:sz w:val="24"/>
                <w:szCs w:val="24"/>
              </w:rPr>
              <w:t>2377,0</w:t>
            </w:r>
          </w:p>
        </w:tc>
        <w:tc>
          <w:tcPr>
            <w:tcW w:w="996" w:type="dxa"/>
            <w:hideMark/>
          </w:tcPr>
          <w:p w:rsidR="00805DFB" w:rsidRPr="00BE2679" w:rsidRDefault="00805DFB">
            <w:pPr>
              <w:ind w:left="-105" w:right="-111"/>
              <w:jc w:val="center"/>
              <w:rPr>
                <w:sz w:val="24"/>
                <w:szCs w:val="24"/>
              </w:rPr>
            </w:pPr>
            <w:r w:rsidRPr="00BE2679">
              <w:rPr>
                <w:sz w:val="24"/>
                <w:szCs w:val="24"/>
              </w:rPr>
              <w:t>2495,9</w:t>
            </w:r>
          </w:p>
        </w:tc>
      </w:tr>
      <w:tr w:rsidR="00805DFB" w:rsidRPr="00BE2679" w:rsidTr="00BE2679">
        <w:trPr>
          <w:trHeight w:val="555"/>
        </w:trPr>
        <w:tc>
          <w:tcPr>
            <w:tcW w:w="673" w:type="dxa"/>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21076A">
            <w:pPr>
              <w:jc w:val="both"/>
              <w:rPr>
                <w:sz w:val="24"/>
                <w:szCs w:val="24"/>
              </w:rPr>
            </w:pPr>
          </w:p>
        </w:tc>
        <w:tc>
          <w:tcPr>
            <w:tcW w:w="1841" w:type="dxa"/>
            <w:gridSpan w:val="2"/>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68"/>
        </w:trPr>
        <w:tc>
          <w:tcPr>
            <w:tcW w:w="673" w:type="dxa"/>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21076A">
            <w:pPr>
              <w:jc w:val="both"/>
              <w:rPr>
                <w:sz w:val="24"/>
                <w:szCs w:val="24"/>
              </w:rPr>
            </w:pPr>
          </w:p>
        </w:tc>
        <w:tc>
          <w:tcPr>
            <w:tcW w:w="1841" w:type="dxa"/>
            <w:gridSpan w:val="2"/>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15101,2</w:t>
            </w:r>
          </w:p>
        </w:tc>
        <w:tc>
          <w:tcPr>
            <w:tcW w:w="1131" w:type="dxa"/>
            <w:hideMark/>
          </w:tcPr>
          <w:p w:rsidR="00805DFB" w:rsidRPr="00BE2679" w:rsidRDefault="00805DFB">
            <w:pPr>
              <w:ind w:left="-108" w:right="-176"/>
              <w:jc w:val="center"/>
              <w:rPr>
                <w:sz w:val="24"/>
                <w:szCs w:val="24"/>
              </w:rPr>
            </w:pPr>
            <w:r w:rsidRPr="00BE2679">
              <w:rPr>
                <w:sz w:val="24"/>
                <w:szCs w:val="24"/>
              </w:rPr>
              <w:t>1812,8</w:t>
            </w:r>
          </w:p>
        </w:tc>
        <w:tc>
          <w:tcPr>
            <w:tcW w:w="989" w:type="dxa"/>
            <w:hideMark/>
          </w:tcPr>
          <w:p w:rsidR="00805DFB" w:rsidRPr="00BE2679" w:rsidRDefault="00805DFB">
            <w:pPr>
              <w:ind w:left="-108" w:right="-111"/>
              <w:jc w:val="center"/>
              <w:rPr>
                <w:sz w:val="24"/>
                <w:szCs w:val="24"/>
              </w:rPr>
            </w:pPr>
            <w:r w:rsidRPr="00BE2679">
              <w:rPr>
                <w:sz w:val="24"/>
                <w:szCs w:val="24"/>
              </w:rPr>
              <w:t>1942,2</w:t>
            </w:r>
          </w:p>
        </w:tc>
        <w:tc>
          <w:tcPr>
            <w:tcW w:w="996" w:type="dxa"/>
            <w:hideMark/>
          </w:tcPr>
          <w:p w:rsidR="00805DFB" w:rsidRPr="00BE2679" w:rsidRDefault="00805DFB">
            <w:pPr>
              <w:ind w:left="-105" w:right="-111"/>
              <w:jc w:val="center"/>
              <w:rPr>
                <w:sz w:val="24"/>
                <w:szCs w:val="24"/>
              </w:rPr>
            </w:pPr>
            <w:r w:rsidRPr="00BE2679">
              <w:rPr>
                <w:sz w:val="24"/>
                <w:szCs w:val="24"/>
              </w:rPr>
              <w:t>2053,4</w:t>
            </w:r>
          </w:p>
        </w:tc>
        <w:tc>
          <w:tcPr>
            <w:tcW w:w="1002" w:type="dxa"/>
            <w:hideMark/>
          </w:tcPr>
          <w:p w:rsidR="00805DFB" w:rsidRPr="00BE2679" w:rsidRDefault="00805DFB">
            <w:pPr>
              <w:ind w:left="-105" w:right="-111"/>
              <w:jc w:val="center"/>
              <w:rPr>
                <w:sz w:val="24"/>
                <w:szCs w:val="24"/>
              </w:rPr>
            </w:pPr>
            <w:r w:rsidRPr="00BE2679">
              <w:rPr>
                <w:sz w:val="24"/>
                <w:szCs w:val="24"/>
              </w:rPr>
              <w:t>2156,0</w:t>
            </w:r>
          </w:p>
        </w:tc>
        <w:tc>
          <w:tcPr>
            <w:tcW w:w="1143" w:type="dxa"/>
            <w:hideMark/>
          </w:tcPr>
          <w:p w:rsidR="00805DFB" w:rsidRPr="00BE2679" w:rsidRDefault="00805DFB">
            <w:pPr>
              <w:ind w:left="-105" w:right="-108"/>
              <w:jc w:val="center"/>
              <w:rPr>
                <w:sz w:val="24"/>
                <w:szCs w:val="24"/>
              </w:rPr>
            </w:pPr>
            <w:r w:rsidRPr="00BE2679">
              <w:rPr>
                <w:sz w:val="24"/>
                <w:szCs w:val="24"/>
              </w:rPr>
              <w:t>2263,9</w:t>
            </w:r>
          </w:p>
        </w:tc>
        <w:tc>
          <w:tcPr>
            <w:tcW w:w="983" w:type="dxa"/>
            <w:hideMark/>
          </w:tcPr>
          <w:p w:rsidR="00805DFB" w:rsidRPr="00BE2679" w:rsidRDefault="00805DFB">
            <w:pPr>
              <w:ind w:left="-105" w:right="-111"/>
              <w:jc w:val="center"/>
              <w:rPr>
                <w:sz w:val="24"/>
                <w:szCs w:val="24"/>
              </w:rPr>
            </w:pPr>
            <w:r w:rsidRPr="00BE2679">
              <w:rPr>
                <w:sz w:val="24"/>
                <w:szCs w:val="24"/>
              </w:rPr>
              <w:t>2377,0</w:t>
            </w:r>
          </w:p>
        </w:tc>
        <w:tc>
          <w:tcPr>
            <w:tcW w:w="996" w:type="dxa"/>
            <w:hideMark/>
          </w:tcPr>
          <w:p w:rsidR="00805DFB" w:rsidRPr="00BE2679" w:rsidRDefault="00805DFB">
            <w:pPr>
              <w:ind w:left="-105" w:right="-111"/>
              <w:jc w:val="center"/>
              <w:rPr>
                <w:sz w:val="24"/>
                <w:szCs w:val="24"/>
              </w:rPr>
            </w:pPr>
            <w:r w:rsidRPr="00BE2679">
              <w:rPr>
                <w:sz w:val="24"/>
                <w:szCs w:val="24"/>
              </w:rPr>
              <w:t>2495,9</w:t>
            </w:r>
          </w:p>
        </w:tc>
      </w:tr>
      <w:tr w:rsidR="00805DFB" w:rsidRPr="00BE2679" w:rsidTr="00BE2679">
        <w:trPr>
          <w:trHeight w:val="638"/>
        </w:trPr>
        <w:tc>
          <w:tcPr>
            <w:tcW w:w="673" w:type="dxa"/>
            <w:vMerge/>
            <w:hideMark/>
          </w:tcPr>
          <w:p w:rsidR="00805DFB" w:rsidRPr="00BE2679" w:rsidRDefault="00805DFB" w:rsidP="00F84CD6">
            <w:pPr>
              <w:jc w:val="center"/>
              <w:rPr>
                <w:sz w:val="24"/>
                <w:szCs w:val="24"/>
              </w:rPr>
            </w:pPr>
          </w:p>
        </w:tc>
        <w:tc>
          <w:tcPr>
            <w:tcW w:w="2552" w:type="dxa"/>
            <w:gridSpan w:val="2"/>
            <w:vMerge/>
            <w:hideMark/>
          </w:tcPr>
          <w:p w:rsidR="00805DFB" w:rsidRPr="00BE2679" w:rsidRDefault="00805DFB" w:rsidP="0021076A">
            <w:pPr>
              <w:jc w:val="both"/>
              <w:rPr>
                <w:sz w:val="24"/>
                <w:szCs w:val="24"/>
              </w:rPr>
            </w:pPr>
          </w:p>
        </w:tc>
        <w:tc>
          <w:tcPr>
            <w:tcW w:w="1841" w:type="dxa"/>
            <w:gridSpan w:val="2"/>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21"/>
        </w:trPr>
        <w:tc>
          <w:tcPr>
            <w:tcW w:w="673" w:type="dxa"/>
            <w:vMerge w:val="restart"/>
            <w:hideMark/>
          </w:tcPr>
          <w:p w:rsidR="00805DFB" w:rsidRPr="00BE2679" w:rsidRDefault="00805DFB" w:rsidP="00F84CD6">
            <w:pPr>
              <w:jc w:val="center"/>
              <w:rPr>
                <w:sz w:val="24"/>
                <w:szCs w:val="24"/>
              </w:rPr>
            </w:pPr>
            <w:r w:rsidRPr="00BE2679">
              <w:rPr>
                <w:sz w:val="24"/>
                <w:szCs w:val="24"/>
              </w:rPr>
              <w:t>2.3.</w:t>
            </w:r>
          </w:p>
          <w:p w:rsidR="00F84CD6" w:rsidRPr="00BE2679" w:rsidRDefault="00F84CD6" w:rsidP="00F84CD6">
            <w:pPr>
              <w:jc w:val="center"/>
              <w:rPr>
                <w:sz w:val="24"/>
                <w:szCs w:val="24"/>
              </w:rPr>
            </w:pPr>
          </w:p>
          <w:p w:rsidR="00F84CD6" w:rsidRPr="00BE2679" w:rsidRDefault="00F84CD6" w:rsidP="00F84CD6">
            <w:pPr>
              <w:jc w:val="center"/>
              <w:rPr>
                <w:sz w:val="24"/>
                <w:szCs w:val="24"/>
              </w:rPr>
            </w:pPr>
          </w:p>
          <w:p w:rsidR="00F84CD6" w:rsidRPr="00BE2679" w:rsidRDefault="00F84CD6" w:rsidP="00F84CD6">
            <w:pPr>
              <w:jc w:val="center"/>
              <w:rPr>
                <w:sz w:val="24"/>
                <w:szCs w:val="24"/>
              </w:rPr>
            </w:pPr>
          </w:p>
          <w:p w:rsidR="00F84CD6" w:rsidRPr="00BE2679" w:rsidRDefault="00F84CD6" w:rsidP="00F84CD6">
            <w:pPr>
              <w:jc w:val="center"/>
              <w:rPr>
                <w:sz w:val="24"/>
                <w:szCs w:val="24"/>
              </w:rPr>
            </w:pPr>
          </w:p>
          <w:p w:rsidR="00F84CD6" w:rsidRPr="00BE2679" w:rsidRDefault="00F84CD6" w:rsidP="00F84CD6">
            <w:pPr>
              <w:jc w:val="center"/>
              <w:rPr>
                <w:sz w:val="24"/>
                <w:szCs w:val="24"/>
              </w:rPr>
            </w:pPr>
          </w:p>
          <w:p w:rsidR="00F84CD6" w:rsidRPr="00BE2679" w:rsidRDefault="00F84CD6" w:rsidP="00F84CD6">
            <w:pPr>
              <w:jc w:val="center"/>
              <w:rPr>
                <w:sz w:val="24"/>
                <w:szCs w:val="24"/>
              </w:rPr>
            </w:pPr>
          </w:p>
          <w:p w:rsidR="00F84CD6" w:rsidRPr="00BE2679" w:rsidRDefault="00F84CD6" w:rsidP="00F84CD6">
            <w:pPr>
              <w:jc w:val="center"/>
              <w:rPr>
                <w:sz w:val="24"/>
                <w:szCs w:val="24"/>
              </w:rPr>
            </w:pPr>
          </w:p>
          <w:p w:rsidR="00F84CD6" w:rsidRPr="00BE2679" w:rsidRDefault="00F84CD6" w:rsidP="00F84CD6">
            <w:pPr>
              <w:jc w:val="center"/>
              <w:rPr>
                <w:sz w:val="24"/>
                <w:szCs w:val="24"/>
              </w:rPr>
            </w:pPr>
          </w:p>
          <w:p w:rsidR="00F84CD6" w:rsidRPr="00BE2679" w:rsidRDefault="00F84CD6" w:rsidP="00F84CD6">
            <w:pPr>
              <w:jc w:val="center"/>
              <w:rPr>
                <w:sz w:val="24"/>
                <w:szCs w:val="24"/>
              </w:rPr>
            </w:pPr>
          </w:p>
        </w:tc>
        <w:tc>
          <w:tcPr>
            <w:tcW w:w="2552" w:type="dxa"/>
            <w:gridSpan w:val="2"/>
            <w:vMerge w:val="restart"/>
            <w:hideMark/>
          </w:tcPr>
          <w:p w:rsidR="00805DFB" w:rsidRPr="00BE2679" w:rsidRDefault="00805DFB" w:rsidP="0021076A">
            <w:pPr>
              <w:ind w:left="-107" w:right="-108"/>
              <w:jc w:val="both"/>
              <w:rPr>
                <w:sz w:val="24"/>
                <w:szCs w:val="24"/>
              </w:rPr>
            </w:pPr>
            <w:r w:rsidRPr="00BE2679">
              <w:rPr>
                <w:sz w:val="24"/>
                <w:szCs w:val="24"/>
              </w:rPr>
              <w:t>Обеспечение учрежд</w:t>
            </w:r>
            <w:r w:rsidRPr="00BE2679">
              <w:rPr>
                <w:sz w:val="24"/>
                <w:szCs w:val="24"/>
              </w:rPr>
              <w:t>е</w:t>
            </w:r>
            <w:r w:rsidRPr="00BE2679">
              <w:rPr>
                <w:sz w:val="24"/>
                <w:szCs w:val="24"/>
              </w:rPr>
              <w:t>ний коммунальными услугами, услугами св</w:t>
            </w:r>
            <w:r w:rsidRPr="00BE2679">
              <w:rPr>
                <w:sz w:val="24"/>
                <w:szCs w:val="24"/>
              </w:rPr>
              <w:t>я</w:t>
            </w:r>
            <w:r w:rsidRPr="00BE2679">
              <w:rPr>
                <w:sz w:val="24"/>
                <w:szCs w:val="24"/>
              </w:rPr>
              <w:t>зи, транспортными у</w:t>
            </w:r>
            <w:r w:rsidRPr="00BE2679">
              <w:rPr>
                <w:sz w:val="24"/>
                <w:szCs w:val="24"/>
              </w:rPr>
              <w:t>с</w:t>
            </w:r>
            <w:r w:rsidRPr="00BE2679">
              <w:rPr>
                <w:sz w:val="24"/>
                <w:szCs w:val="24"/>
              </w:rPr>
              <w:t>лугами и прочими усл</w:t>
            </w:r>
            <w:r w:rsidRPr="00BE2679">
              <w:rPr>
                <w:sz w:val="24"/>
                <w:szCs w:val="24"/>
              </w:rPr>
              <w:t>у</w:t>
            </w:r>
            <w:r w:rsidRPr="00BE2679">
              <w:rPr>
                <w:sz w:val="24"/>
                <w:szCs w:val="24"/>
              </w:rPr>
              <w:t>гами</w:t>
            </w:r>
          </w:p>
          <w:p w:rsidR="00F84CD6" w:rsidRPr="00BE2679" w:rsidRDefault="00F84CD6" w:rsidP="0021076A">
            <w:pPr>
              <w:ind w:left="-107" w:right="-108"/>
              <w:jc w:val="both"/>
              <w:rPr>
                <w:sz w:val="24"/>
                <w:szCs w:val="24"/>
              </w:rPr>
            </w:pPr>
          </w:p>
          <w:p w:rsidR="00F84CD6" w:rsidRPr="00BE2679" w:rsidRDefault="00F84CD6" w:rsidP="0021076A">
            <w:pPr>
              <w:ind w:left="-107" w:right="-108"/>
              <w:jc w:val="both"/>
              <w:rPr>
                <w:sz w:val="24"/>
                <w:szCs w:val="24"/>
              </w:rPr>
            </w:pPr>
          </w:p>
          <w:p w:rsidR="00F84CD6" w:rsidRPr="00BE2679" w:rsidRDefault="00F84CD6" w:rsidP="0021076A">
            <w:pPr>
              <w:ind w:left="-107" w:right="-108"/>
              <w:jc w:val="both"/>
              <w:rPr>
                <w:sz w:val="24"/>
                <w:szCs w:val="24"/>
              </w:rPr>
            </w:pPr>
          </w:p>
          <w:p w:rsidR="00F84CD6" w:rsidRPr="00BE2679" w:rsidRDefault="00F84CD6" w:rsidP="0021076A">
            <w:pPr>
              <w:ind w:left="-107" w:right="-108"/>
              <w:jc w:val="both"/>
              <w:rPr>
                <w:sz w:val="24"/>
                <w:szCs w:val="24"/>
              </w:rPr>
            </w:pPr>
          </w:p>
        </w:tc>
        <w:tc>
          <w:tcPr>
            <w:tcW w:w="1841" w:type="dxa"/>
            <w:gridSpan w:val="2"/>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170866,0</w:t>
            </w:r>
          </w:p>
        </w:tc>
        <w:tc>
          <w:tcPr>
            <w:tcW w:w="1131" w:type="dxa"/>
            <w:hideMark/>
          </w:tcPr>
          <w:p w:rsidR="00805DFB" w:rsidRPr="00BE2679" w:rsidRDefault="00805DFB">
            <w:pPr>
              <w:ind w:left="-108" w:right="-176"/>
              <w:jc w:val="center"/>
              <w:rPr>
                <w:sz w:val="24"/>
                <w:szCs w:val="24"/>
              </w:rPr>
            </w:pPr>
            <w:r w:rsidRPr="00BE2679">
              <w:rPr>
                <w:sz w:val="24"/>
                <w:szCs w:val="24"/>
              </w:rPr>
              <w:t>21090,7</w:t>
            </w:r>
          </w:p>
        </w:tc>
        <w:tc>
          <w:tcPr>
            <w:tcW w:w="989" w:type="dxa"/>
            <w:hideMark/>
          </w:tcPr>
          <w:p w:rsidR="00805DFB" w:rsidRPr="00BE2679" w:rsidRDefault="00805DFB">
            <w:pPr>
              <w:ind w:left="-108" w:right="-111"/>
              <w:jc w:val="center"/>
              <w:rPr>
                <w:sz w:val="24"/>
                <w:szCs w:val="24"/>
              </w:rPr>
            </w:pPr>
            <w:r w:rsidRPr="00BE2679">
              <w:rPr>
                <w:sz w:val="24"/>
                <w:szCs w:val="24"/>
              </w:rPr>
              <w:t>22098,2</w:t>
            </w:r>
          </w:p>
        </w:tc>
        <w:tc>
          <w:tcPr>
            <w:tcW w:w="996" w:type="dxa"/>
            <w:hideMark/>
          </w:tcPr>
          <w:p w:rsidR="00805DFB" w:rsidRPr="00BE2679" w:rsidRDefault="00805DFB">
            <w:pPr>
              <w:ind w:left="-105" w:right="-111"/>
              <w:jc w:val="center"/>
              <w:rPr>
                <w:sz w:val="24"/>
                <w:szCs w:val="24"/>
              </w:rPr>
            </w:pPr>
            <w:r w:rsidRPr="00BE2679">
              <w:rPr>
                <w:sz w:val="24"/>
                <w:szCs w:val="24"/>
              </w:rPr>
              <w:t>23106,3</w:t>
            </w:r>
          </w:p>
        </w:tc>
        <w:tc>
          <w:tcPr>
            <w:tcW w:w="1002" w:type="dxa"/>
            <w:hideMark/>
          </w:tcPr>
          <w:p w:rsidR="00805DFB" w:rsidRPr="00BE2679" w:rsidRDefault="00805DFB">
            <w:pPr>
              <w:ind w:left="-105" w:right="-111"/>
              <w:jc w:val="center"/>
              <w:rPr>
                <w:sz w:val="24"/>
                <w:szCs w:val="24"/>
              </w:rPr>
            </w:pPr>
            <w:r w:rsidRPr="00BE2679">
              <w:rPr>
                <w:sz w:val="24"/>
                <w:szCs w:val="24"/>
              </w:rPr>
              <w:t>24261,7</w:t>
            </w:r>
          </w:p>
        </w:tc>
        <w:tc>
          <w:tcPr>
            <w:tcW w:w="1143" w:type="dxa"/>
            <w:hideMark/>
          </w:tcPr>
          <w:p w:rsidR="00805DFB" w:rsidRPr="00BE2679" w:rsidRDefault="00805DFB">
            <w:pPr>
              <w:ind w:left="-105" w:right="-108"/>
              <w:jc w:val="center"/>
              <w:rPr>
                <w:sz w:val="24"/>
                <w:szCs w:val="24"/>
              </w:rPr>
            </w:pPr>
            <w:r w:rsidRPr="00BE2679">
              <w:rPr>
                <w:sz w:val="24"/>
                <w:szCs w:val="24"/>
              </w:rPr>
              <w:t>25474,8</w:t>
            </w:r>
          </w:p>
        </w:tc>
        <w:tc>
          <w:tcPr>
            <w:tcW w:w="983" w:type="dxa"/>
            <w:hideMark/>
          </w:tcPr>
          <w:p w:rsidR="00805DFB" w:rsidRPr="00BE2679" w:rsidRDefault="00805DFB">
            <w:pPr>
              <w:ind w:left="-105" w:right="-111"/>
              <w:jc w:val="center"/>
              <w:rPr>
                <w:sz w:val="24"/>
                <w:szCs w:val="24"/>
              </w:rPr>
            </w:pPr>
            <w:r w:rsidRPr="00BE2679">
              <w:rPr>
                <w:sz w:val="24"/>
                <w:szCs w:val="24"/>
              </w:rPr>
              <w:t>26748,4</w:t>
            </w:r>
          </w:p>
        </w:tc>
        <w:tc>
          <w:tcPr>
            <w:tcW w:w="996" w:type="dxa"/>
            <w:hideMark/>
          </w:tcPr>
          <w:p w:rsidR="00805DFB" w:rsidRPr="00BE2679" w:rsidRDefault="00805DFB">
            <w:pPr>
              <w:ind w:left="-105" w:right="-111"/>
              <w:jc w:val="center"/>
              <w:rPr>
                <w:sz w:val="24"/>
                <w:szCs w:val="24"/>
              </w:rPr>
            </w:pPr>
            <w:r w:rsidRPr="00BE2679">
              <w:rPr>
                <w:sz w:val="24"/>
                <w:szCs w:val="24"/>
              </w:rPr>
              <w:t>28085,9</w:t>
            </w:r>
          </w:p>
        </w:tc>
      </w:tr>
      <w:tr w:rsidR="00805DFB" w:rsidRPr="00BE2679" w:rsidTr="00BE2679">
        <w:trPr>
          <w:trHeight w:val="549"/>
        </w:trPr>
        <w:tc>
          <w:tcPr>
            <w:tcW w:w="673" w:type="dxa"/>
            <w:vMerge/>
            <w:hideMark/>
          </w:tcPr>
          <w:p w:rsidR="00805DFB" w:rsidRPr="00BE2679" w:rsidRDefault="00805DFB">
            <w:pPr>
              <w:rPr>
                <w:sz w:val="24"/>
                <w:szCs w:val="24"/>
              </w:rPr>
            </w:pPr>
          </w:p>
        </w:tc>
        <w:tc>
          <w:tcPr>
            <w:tcW w:w="2552" w:type="dxa"/>
            <w:gridSpan w:val="2"/>
            <w:vMerge/>
            <w:hideMark/>
          </w:tcPr>
          <w:p w:rsidR="00805DFB" w:rsidRPr="00BE2679" w:rsidRDefault="00805DFB" w:rsidP="0021076A">
            <w:pPr>
              <w:jc w:val="both"/>
              <w:rPr>
                <w:sz w:val="24"/>
                <w:szCs w:val="24"/>
              </w:rPr>
            </w:pPr>
          </w:p>
        </w:tc>
        <w:tc>
          <w:tcPr>
            <w:tcW w:w="1841" w:type="dxa"/>
            <w:gridSpan w:val="2"/>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48"/>
        </w:trPr>
        <w:tc>
          <w:tcPr>
            <w:tcW w:w="673" w:type="dxa"/>
            <w:vMerge/>
            <w:hideMark/>
          </w:tcPr>
          <w:p w:rsidR="00805DFB" w:rsidRPr="00BE2679" w:rsidRDefault="00805DFB">
            <w:pPr>
              <w:rPr>
                <w:sz w:val="24"/>
                <w:szCs w:val="24"/>
              </w:rPr>
            </w:pPr>
          </w:p>
        </w:tc>
        <w:tc>
          <w:tcPr>
            <w:tcW w:w="2552" w:type="dxa"/>
            <w:gridSpan w:val="2"/>
            <w:vMerge/>
            <w:hideMark/>
          </w:tcPr>
          <w:p w:rsidR="00805DFB" w:rsidRPr="00BE2679" w:rsidRDefault="00805DFB" w:rsidP="0021076A">
            <w:pPr>
              <w:jc w:val="both"/>
              <w:rPr>
                <w:sz w:val="24"/>
                <w:szCs w:val="24"/>
              </w:rPr>
            </w:pPr>
          </w:p>
        </w:tc>
        <w:tc>
          <w:tcPr>
            <w:tcW w:w="1841" w:type="dxa"/>
            <w:gridSpan w:val="2"/>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 xml:space="preserve">бюджет </w:t>
            </w:r>
          </w:p>
          <w:p w:rsidR="00805DFB" w:rsidRPr="00BE2679" w:rsidRDefault="00805DFB" w:rsidP="0021076A">
            <w:pPr>
              <w:jc w:val="both"/>
              <w:rPr>
                <w:sz w:val="24"/>
                <w:szCs w:val="24"/>
              </w:rPr>
            </w:pPr>
            <w:r w:rsidRPr="00BE2679">
              <w:rPr>
                <w:sz w:val="24"/>
                <w:szCs w:val="24"/>
              </w:rPr>
              <w:t>района</w:t>
            </w:r>
          </w:p>
        </w:tc>
        <w:tc>
          <w:tcPr>
            <w:tcW w:w="1137" w:type="dxa"/>
            <w:hideMark/>
          </w:tcPr>
          <w:p w:rsidR="00805DFB" w:rsidRPr="00BE2679" w:rsidRDefault="00805DFB">
            <w:pPr>
              <w:ind w:left="-105" w:right="-108"/>
              <w:jc w:val="center"/>
              <w:rPr>
                <w:sz w:val="24"/>
                <w:szCs w:val="24"/>
              </w:rPr>
            </w:pPr>
            <w:r w:rsidRPr="00BE2679">
              <w:rPr>
                <w:sz w:val="24"/>
                <w:szCs w:val="24"/>
              </w:rPr>
              <w:t>132751,8</w:t>
            </w:r>
          </w:p>
        </w:tc>
        <w:tc>
          <w:tcPr>
            <w:tcW w:w="1131" w:type="dxa"/>
            <w:hideMark/>
          </w:tcPr>
          <w:p w:rsidR="00805DFB" w:rsidRPr="00BE2679" w:rsidRDefault="00805DFB">
            <w:pPr>
              <w:ind w:left="-108" w:right="-176"/>
              <w:jc w:val="center"/>
              <w:rPr>
                <w:sz w:val="24"/>
                <w:szCs w:val="24"/>
              </w:rPr>
            </w:pPr>
            <w:r w:rsidRPr="00BE2679">
              <w:rPr>
                <w:sz w:val="24"/>
                <w:szCs w:val="24"/>
              </w:rPr>
              <w:t>16335,7</w:t>
            </w:r>
          </w:p>
        </w:tc>
        <w:tc>
          <w:tcPr>
            <w:tcW w:w="989" w:type="dxa"/>
            <w:hideMark/>
          </w:tcPr>
          <w:p w:rsidR="00805DFB" w:rsidRPr="00BE2679" w:rsidRDefault="00805DFB">
            <w:pPr>
              <w:ind w:left="-105" w:right="-108"/>
              <w:jc w:val="center"/>
              <w:rPr>
                <w:sz w:val="24"/>
                <w:szCs w:val="24"/>
              </w:rPr>
            </w:pPr>
            <w:r w:rsidRPr="00BE2679">
              <w:rPr>
                <w:sz w:val="24"/>
                <w:szCs w:val="24"/>
              </w:rPr>
              <w:t>17113,2</w:t>
            </w:r>
          </w:p>
        </w:tc>
        <w:tc>
          <w:tcPr>
            <w:tcW w:w="996" w:type="dxa"/>
            <w:hideMark/>
          </w:tcPr>
          <w:p w:rsidR="00805DFB" w:rsidRPr="00BE2679" w:rsidRDefault="00805DFB">
            <w:pPr>
              <w:ind w:left="-105" w:right="-111"/>
              <w:jc w:val="center"/>
              <w:rPr>
                <w:sz w:val="24"/>
                <w:szCs w:val="24"/>
              </w:rPr>
            </w:pPr>
            <w:r w:rsidRPr="00BE2679">
              <w:rPr>
                <w:sz w:val="24"/>
                <w:szCs w:val="24"/>
              </w:rPr>
              <w:t>17971,3</w:t>
            </w:r>
          </w:p>
        </w:tc>
        <w:tc>
          <w:tcPr>
            <w:tcW w:w="1002" w:type="dxa"/>
            <w:hideMark/>
          </w:tcPr>
          <w:p w:rsidR="00805DFB" w:rsidRPr="00BE2679" w:rsidRDefault="00805DFB">
            <w:pPr>
              <w:ind w:left="-105" w:right="-111"/>
              <w:jc w:val="center"/>
              <w:rPr>
                <w:sz w:val="24"/>
                <w:szCs w:val="24"/>
              </w:rPr>
            </w:pPr>
            <w:r w:rsidRPr="00BE2679">
              <w:rPr>
                <w:sz w:val="24"/>
                <w:szCs w:val="24"/>
              </w:rPr>
              <w:t>18870,0</w:t>
            </w:r>
          </w:p>
        </w:tc>
        <w:tc>
          <w:tcPr>
            <w:tcW w:w="1143" w:type="dxa"/>
            <w:hideMark/>
          </w:tcPr>
          <w:p w:rsidR="00805DFB" w:rsidRPr="00BE2679" w:rsidRDefault="00805DFB">
            <w:pPr>
              <w:ind w:left="-105" w:right="-108"/>
              <w:jc w:val="center"/>
              <w:rPr>
                <w:sz w:val="24"/>
                <w:szCs w:val="24"/>
              </w:rPr>
            </w:pPr>
            <w:r w:rsidRPr="00BE2679">
              <w:rPr>
                <w:sz w:val="24"/>
                <w:szCs w:val="24"/>
              </w:rPr>
              <w:t>19813,4</w:t>
            </w:r>
          </w:p>
        </w:tc>
        <w:tc>
          <w:tcPr>
            <w:tcW w:w="983" w:type="dxa"/>
            <w:hideMark/>
          </w:tcPr>
          <w:p w:rsidR="00805DFB" w:rsidRPr="00BE2679" w:rsidRDefault="00805DFB">
            <w:pPr>
              <w:ind w:left="-105" w:right="-111"/>
              <w:jc w:val="center"/>
              <w:rPr>
                <w:sz w:val="24"/>
                <w:szCs w:val="24"/>
              </w:rPr>
            </w:pPr>
            <w:r w:rsidRPr="00BE2679">
              <w:rPr>
                <w:sz w:val="24"/>
                <w:szCs w:val="24"/>
              </w:rPr>
              <w:t>20804,0</w:t>
            </w:r>
          </w:p>
        </w:tc>
        <w:tc>
          <w:tcPr>
            <w:tcW w:w="996" w:type="dxa"/>
            <w:hideMark/>
          </w:tcPr>
          <w:p w:rsidR="00805DFB" w:rsidRPr="00BE2679" w:rsidRDefault="00805DFB">
            <w:pPr>
              <w:ind w:left="-105" w:right="-111"/>
              <w:jc w:val="center"/>
              <w:rPr>
                <w:sz w:val="24"/>
                <w:szCs w:val="24"/>
              </w:rPr>
            </w:pPr>
            <w:r w:rsidRPr="00BE2679">
              <w:rPr>
                <w:sz w:val="24"/>
                <w:szCs w:val="24"/>
              </w:rPr>
              <w:t>21844,2</w:t>
            </w:r>
          </w:p>
        </w:tc>
      </w:tr>
      <w:tr w:rsidR="00805DFB" w:rsidRPr="00BE2679" w:rsidTr="00BE2679">
        <w:trPr>
          <w:trHeight w:val="552"/>
        </w:trPr>
        <w:tc>
          <w:tcPr>
            <w:tcW w:w="673" w:type="dxa"/>
            <w:vMerge/>
            <w:hideMark/>
          </w:tcPr>
          <w:p w:rsidR="00805DFB" w:rsidRPr="00BE2679" w:rsidRDefault="00805DFB">
            <w:pPr>
              <w:rPr>
                <w:sz w:val="24"/>
                <w:szCs w:val="24"/>
              </w:rPr>
            </w:pPr>
          </w:p>
        </w:tc>
        <w:tc>
          <w:tcPr>
            <w:tcW w:w="2552" w:type="dxa"/>
            <w:gridSpan w:val="2"/>
            <w:vMerge/>
            <w:hideMark/>
          </w:tcPr>
          <w:p w:rsidR="00805DFB" w:rsidRPr="00BE2679" w:rsidRDefault="00805DFB" w:rsidP="0021076A">
            <w:pPr>
              <w:jc w:val="both"/>
              <w:rPr>
                <w:sz w:val="24"/>
                <w:szCs w:val="24"/>
              </w:rPr>
            </w:pPr>
          </w:p>
        </w:tc>
        <w:tc>
          <w:tcPr>
            <w:tcW w:w="1841" w:type="dxa"/>
            <w:gridSpan w:val="2"/>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ind w:left="-105" w:right="-108"/>
              <w:jc w:val="center"/>
              <w:rPr>
                <w:sz w:val="24"/>
                <w:szCs w:val="24"/>
              </w:rPr>
            </w:pPr>
            <w:r w:rsidRPr="00BE2679">
              <w:rPr>
                <w:sz w:val="24"/>
                <w:szCs w:val="24"/>
              </w:rPr>
              <w:t>38 114,2</w:t>
            </w:r>
          </w:p>
        </w:tc>
        <w:tc>
          <w:tcPr>
            <w:tcW w:w="1131" w:type="dxa"/>
            <w:hideMark/>
          </w:tcPr>
          <w:p w:rsidR="00805DFB" w:rsidRPr="00BE2679" w:rsidRDefault="00805DFB">
            <w:pPr>
              <w:ind w:left="-108" w:right="-108"/>
              <w:jc w:val="center"/>
              <w:rPr>
                <w:sz w:val="24"/>
                <w:szCs w:val="24"/>
              </w:rPr>
            </w:pPr>
            <w:r w:rsidRPr="00BE2679">
              <w:rPr>
                <w:sz w:val="24"/>
                <w:szCs w:val="24"/>
              </w:rPr>
              <w:t>4 755,0</w:t>
            </w:r>
          </w:p>
        </w:tc>
        <w:tc>
          <w:tcPr>
            <w:tcW w:w="989" w:type="dxa"/>
            <w:hideMark/>
          </w:tcPr>
          <w:p w:rsidR="00805DFB" w:rsidRPr="00BE2679" w:rsidRDefault="00805DFB">
            <w:pPr>
              <w:ind w:left="-105" w:right="-108"/>
              <w:jc w:val="center"/>
              <w:rPr>
                <w:sz w:val="24"/>
                <w:szCs w:val="24"/>
              </w:rPr>
            </w:pPr>
            <w:r w:rsidRPr="00BE2679">
              <w:rPr>
                <w:sz w:val="24"/>
                <w:szCs w:val="24"/>
              </w:rPr>
              <w:t>4 985,0</w:t>
            </w:r>
          </w:p>
        </w:tc>
        <w:tc>
          <w:tcPr>
            <w:tcW w:w="996" w:type="dxa"/>
            <w:hideMark/>
          </w:tcPr>
          <w:p w:rsidR="00805DFB" w:rsidRPr="00BE2679" w:rsidRDefault="00805DFB">
            <w:pPr>
              <w:ind w:left="-105" w:right="-111"/>
              <w:jc w:val="center"/>
              <w:rPr>
                <w:sz w:val="24"/>
                <w:szCs w:val="24"/>
              </w:rPr>
            </w:pPr>
            <w:r w:rsidRPr="00BE2679">
              <w:rPr>
                <w:sz w:val="24"/>
                <w:szCs w:val="24"/>
              </w:rPr>
              <w:t>5 135,0</w:t>
            </w:r>
          </w:p>
        </w:tc>
        <w:tc>
          <w:tcPr>
            <w:tcW w:w="1002" w:type="dxa"/>
            <w:hideMark/>
          </w:tcPr>
          <w:p w:rsidR="00805DFB" w:rsidRPr="00BE2679" w:rsidRDefault="00805DFB">
            <w:pPr>
              <w:ind w:left="-105" w:right="-111"/>
              <w:jc w:val="center"/>
              <w:rPr>
                <w:sz w:val="24"/>
                <w:szCs w:val="24"/>
              </w:rPr>
            </w:pPr>
            <w:r w:rsidRPr="00BE2679">
              <w:rPr>
                <w:sz w:val="24"/>
                <w:szCs w:val="24"/>
              </w:rPr>
              <w:t>5 391,7</w:t>
            </w:r>
          </w:p>
        </w:tc>
        <w:tc>
          <w:tcPr>
            <w:tcW w:w="1143" w:type="dxa"/>
            <w:hideMark/>
          </w:tcPr>
          <w:p w:rsidR="00805DFB" w:rsidRPr="00BE2679" w:rsidRDefault="00805DFB">
            <w:pPr>
              <w:ind w:left="-105" w:right="-111"/>
              <w:jc w:val="center"/>
              <w:rPr>
                <w:sz w:val="24"/>
                <w:szCs w:val="24"/>
              </w:rPr>
            </w:pPr>
            <w:r w:rsidRPr="00BE2679">
              <w:rPr>
                <w:sz w:val="24"/>
                <w:szCs w:val="24"/>
              </w:rPr>
              <w:t>5 661,4</w:t>
            </w:r>
          </w:p>
        </w:tc>
        <w:tc>
          <w:tcPr>
            <w:tcW w:w="983" w:type="dxa"/>
            <w:hideMark/>
          </w:tcPr>
          <w:p w:rsidR="00805DFB" w:rsidRPr="00BE2679" w:rsidRDefault="00805DFB">
            <w:pPr>
              <w:ind w:left="-105" w:right="-111"/>
              <w:jc w:val="center"/>
              <w:rPr>
                <w:sz w:val="24"/>
                <w:szCs w:val="24"/>
              </w:rPr>
            </w:pPr>
            <w:r w:rsidRPr="00BE2679">
              <w:rPr>
                <w:sz w:val="24"/>
                <w:szCs w:val="24"/>
              </w:rPr>
              <w:t>5 944,4</w:t>
            </w:r>
          </w:p>
        </w:tc>
        <w:tc>
          <w:tcPr>
            <w:tcW w:w="996" w:type="dxa"/>
            <w:hideMark/>
          </w:tcPr>
          <w:p w:rsidR="00805DFB" w:rsidRPr="00BE2679" w:rsidRDefault="00805DFB">
            <w:pPr>
              <w:ind w:left="-105" w:right="-111"/>
              <w:jc w:val="center"/>
              <w:rPr>
                <w:sz w:val="24"/>
                <w:szCs w:val="24"/>
              </w:rPr>
            </w:pPr>
            <w:r w:rsidRPr="00BE2679">
              <w:rPr>
                <w:sz w:val="24"/>
                <w:szCs w:val="24"/>
              </w:rPr>
              <w:t>6 241,7</w:t>
            </w:r>
          </w:p>
        </w:tc>
      </w:tr>
      <w:tr w:rsidR="00805DFB" w:rsidRPr="00BE2679" w:rsidTr="00BE2679">
        <w:trPr>
          <w:trHeight w:val="275"/>
        </w:trPr>
        <w:tc>
          <w:tcPr>
            <w:tcW w:w="5066" w:type="dxa"/>
            <w:gridSpan w:val="5"/>
            <w:vMerge w:val="restart"/>
            <w:hideMark/>
          </w:tcPr>
          <w:p w:rsidR="00805DFB" w:rsidRPr="00BE2679" w:rsidRDefault="00805DFB" w:rsidP="0021076A">
            <w:pPr>
              <w:jc w:val="both"/>
              <w:rPr>
                <w:sz w:val="24"/>
                <w:szCs w:val="24"/>
              </w:rPr>
            </w:pPr>
            <w:r w:rsidRPr="00BE2679">
              <w:rPr>
                <w:sz w:val="24"/>
                <w:szCs w:val="24"/>
              </w:rPr>
              <w:lastRenderedPageBreak/>
              <w:t>Итого по задаче 2</w:t>
            </w: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highlight w:val="yellow"/>
              </w:rPr>
            </w:pPr>
            <w:r w:rsidRPr="00BE2679">
              <w:rPr>
                <w:sz w:val="24"/>
                <w:szCs w:val="24"/>
              </w:rPr>
              <w:t>757 669,6</w:t>
            </w:r>
          </w:p>
        </w:tc>
        <w:tc>
          <w:tcPr>
            <w:tcW w:w="1131" w:type="dxa"/>
            <w:hideMark/>
          </w:tcPr>
          <w:p w:rsidR="00805DFB" w:rsidRPr="00BE2679" w:rsidRDefault="00805DFB">
            <w:pPr>
              <w:ind w:left="-108" w:right="-176"/>
              <w:jc w:val="center"/>
              <w:rPr>
                <w:sz w:val="24"/>
                <w:szCs w:val="24"/>
              </w:rPr>
            </w:pPr>
            <w:r w:rsidRPr="00BE2679">
              <w:rPr>
                <w:sz w:val="24"/>
                <w:szCs w:val="24"/>
              </w:rPr>
              <w:t>93 092,0</w:t>
            </w:r>
          </w:p>
        </w:tc>
        <w:tc>
          <w:tcPr>
            <w:tcW w:w="989" w:type="dxa"/>
            <w:hideMark/>
          </w:tcPr>
          <w:p w:rsidR="00805DFB" w:rsidRPr="00BE2679" w:rsidRDefault="00805DFB">
            <w:pPr>
              <w:ind w:left="-105" w:right="-108"/>
              <w:jc w:val="center"/>
              <w:rPr>
                <w:sz w:val="24"/>
                <w:szCs w:val="24"/>
              </w:rPr>
            </w:pPr>
            <w:r w:rsidRPr="00BE2679">
              <w:rPr>
                <w:sz w:val="24"/>
                <w:szCs w:val="24"/>
              </w:rPr>
              <w:t>98 168,5</w:t>
            </w:r>
          </w:p>
        </w:tc>
        <w:tc>
          <w:tcPr>
            <w:tcW w:w="996" w:type="dxa"/>
            <w:hideMark/>
          </w:tcPr>
          <w:p w:rsidR="00805DFB" w:rsidRPr="00BE2679" w:rsidRDefault="00805DFB">
            <w:pPr>
              <w:ind w:left="-105" w:right="-111"/>
              <w:jc w:val="center"/>
              <w:rPr>
                <w:sz w:val="24"/>
                <w:szCs w:val="24"/>
              </w:rPr>
            </w:pPr>
            <w:r w:rsidRPr="00BE2679">
              <w:rPr>
                <w:sz w:val="24"/>
                <w:szCs w:val="24"/>
              </w:rPr>
              <w:t>102505,7</w:t>
            </w:r>
          </w:p>
        </w:tc>
        <w:tc>
          <w:tcPr>
            <w:tcW w:w="1002" w:type="dxa"/>
            <w:hideMark/>
          </w:tcPr>
          <w:p w:rsidR="00805DFB" w:rsidRPr="00BE2679" w:rsidRDefault="00805DFB">
            <w:pPr>
              <w:ind w:left="-105" w:right="-111"/>
              <w:jc w:val="center"/>
              <w:rPr>
                <w:sz w:val="24"/>
                <w:szCs w:val="24"/>
              </w:rPr>
            </w:pPr>
            <w:r w:rsidRPr="00BE2679">
              <w:rPr>
                <w:sz w:val="24"/>
                <w:szCs w:val="24"/>
              </w:rPr>
              <w:t>107631,0</w:t>
            </w:r>
          </w:p>
        </w:tc>
        <w:tc>
          <w:tcPr>
            <w:tcW w:w="1143" w:type="dxa"/>
            <w:hideMark/>
          </w:tcPr>
          <w:p w:rsidR="00805DFB" w:rsidRPr="00BE2679" w:rsidRDefault="00805DFB">
            <w:pPr>
              <w:ind w:left="-105" w:right="-111"/>
              <w:jc w:val="center"/>
              <w:rPr>
                <w:sz w:val="24"/>
                <w:szCs w:val="24"/>
              </w:rPr>
            </w:pPr>
            <w:r w:rsidRPr="00BE2679">
              <w:rPr>
                <w:sz w:val="24"/>
                <w:szCs w:val="24"/>
              </w:rPr>
              <w:t>113012,7</w:t>
            </w:r>
          </w:p>
        </w:tc>
        <w:tc>
          <w:tcPr>
            <w:tcW w:w="983" w:type="dxa"/>
            <w:hideMark/>
          </w:tcPr>
          <w:p w:rsidR="00805DFB" w:rsidRPr="00BE2679" w:rsidRDefault="00805DFB">
            <w:pPr>
              <w:ind w:left="-105" w:right="-111"/>
              <w:jc w:val="center"/>
              <w:rPr>
                <w:sz w:val="24"/>
                <w:szCs w:val="24"/>
              </w:rPr>
            </w:pPr>
            <w:r w:rsidRPr="00BE2679">
              <w:rPr>
                <w:sz w:val="24"/>
                <w:szCs w:val="24"/>
              </w:rPr>
              <w:t>118663,4</w:t>
            </w:r>
          </w:p>
        </w:tc>
        <w:tc>
          <w:tcPr>
            <w:tcW w:w="996" w:type="dxa"/>
            <w:hideMark/>
          </w:tcPr>
          <w:p w:rsidR="00805DFB" w:rsidRPr="00BE2679" w:rsidRDefault="00805DFB">
            <w:pPr>
              <w:ind w:left="-105" w:right="-111"/>
              <w:jc w:val="center"/>
              <w:rPr>
                <w:sz w:val="24"/>
                <w:szCs w:val="24"/>
              </w:rPr>
            </w:pPr>
            <w:r w:rsidRPr="00BE2679">
              <w:rPr>
                <w:sz w:val="24"/>
                <w:szCs w:val="24"/>
              </w:rPr>
              <w:t>124596,3</w:t>
            </w:r>
          </w:p>
        </w:tc>
      </w:tr>
      <w:tr w:rsidR="00805DFB" w:rsidRPr="00BE2679" w:rsidTr="00BE2679">
        <w:trPr>
          <w:trHeight w:val="545"/>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86"/>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719 555,4</w:t>
            </w:r>
          </w:p>
        </w:tc>
        <w:tc>
          <w:tcPr>
            <w:tcW w:w="1131" w:type="dxa"/>
            <w:hideMark/>
          </w:tcPr>
          <w:p w:rsidR="00805DFB" w:rsidRPr="00BE2679" w:rsidRDefault="00805DFB">
            <w:pPr>
              <w:ind w:left="-108" w:right="-108"/>
              <w:jc w:val="center"/>
              <w:rPr>
                <w:sz w:val="24"/>
                <w:szCs w:val="24"/>
              </w:rPr>
            </w:pPr>
            <w:r w:rsidRPr="00BE2679">
              <w:rPr>
                <w:sz w:val="24"/>
                <w:szCs w:val="24"/>
              </w:rPr>
              <w:t>88 337,0</w:t>
            </w:r>
          </w:p>
        </w:tc>
        <w:tc>
          <w:tcPr>
            <w:tcW w:w="989" w:type="dxa"/>
            <w:hideMark/>
          </w:tcPr>
          <w:p w:rsidR="00805DFB" w:rsidRPr="00BE2679" w:rsidRDefault="00805DFB">
            <w:pPr>
              <w:ind w:left="-105" w:right="-108"/>
              <w:jc w:val="center"/>
              <w:rPr>
                <w:sz w:val="24"/>
                <w:szCs w:val="24"/>
              </w:rPr>
            </w:pPr>
            <w:r w:rsidRPr="00BE2679">
              <w:rPr>
                <w:sz w:val="24"/>
                <w:szCs w:val="24"/>
              </w:rPr>
              <w:t>93 183,5</w:t>
            </w:r>
          </w:p>
        </w:tc>
        <w:tc>
          <w:tcPr>
            <w:tcW w:w="996" w:type="dxa"/>
            <w:hideMark/>
          </w:tcPr>
          <w:p w:rsidR="00805DFB" w:rsidRPr="00BE2679" w:rsidRDefault="00805DFB">
            <w:pPr>
              <w:ind w:left="-105" w:right="-111"/>
              <w:jc w:val="center"/>
              <w:rPr>
                <w:sz w:val="24"/>
                <w:szCs w:val="24"/>
              </w:rPr>
            </w:pPr>
            <w:r w:rsidRPr="00BE2679">
              <w:rPr>
                <w:sz w:val="24"/>
                <w:szCs w:val="24"/>
              </w:rPr>
              <w:t>97 370,7</w:t>
            </w:r>
          </w:p>
        </w:tc>
        <w:tc>
          <w:tcPr>
            <w:tcW w:w="1002" w:type="dxa"/>
            <w:hideMark/>
          </w:tcPr>
          <w:p w:rsidR="00805DFB" w:rsidRPr="00BE2679" w:rsidRDefault="00805DFB">
            <w:pPr>
              <w:ind w:left="-105" w:right="-111"/>
              <w:jc w:val="center"/>
              <w:rPr>
                <w:sz w:val="24"/>
                <w:szCs w:val="24"/>
              </w:rPr>
            </w:pPr>
            <w:r w:rsidRPr="00BE2679">
              <w:rPr>
                <w:sz w:val="24"/>
                <w:szCs w:val="24"/>
              </w:rPr>
              <w:t>102 239,3</w:t>
            </w:r>
          </w:p>
        </w:tc>
        <w:tc>
          <w:tcPr>
            <w:tcW w:w="1143" w:type="dxa"/>
            <w:hideMark/>
          </w:tcPr>
          <w:p w:rsidR="00805DFB" w:rsidRPr="00BE2679" w:rsidRDefault="00805DFB">
            <w:pPr>
              <w:ind w:left="-105" w:right="-111"/>
              <w:jc w:val="center"/>
              <w:rPr>
                <w:sz w:val="24"/>
                <w:szCs w:val="24"/>
              </w:rPr>
            </w:pPr>
            <w:r w:rsidRPr="00BE2679">
              <w:rPr>
                <w:sz w:val="24"/>
                <w:szCs w:val="24"/>
              </w:rPr>
              <w:t>107351,3</w:t>
            </w:r>
          </w:p>
        </w:tc>
        <w:tc>
          <w:tcPr>
            <w:tcW w:w="983" w:type="dxa"/>
            <w:hideMark/>
          </w:tcPr>
          <w:p w:rsidR="00805DFB" w:rsidRPr="00BE2679" w:rsidRDefault="00805DFB">
            <w:pPr>
              <w:ind w:left="-105" w:right="-111"/>
              <w:jc w:val="center"/>
              <w:rPr>
                <w:sz w:val="24"/>
                <w:szCs w:val="24"/>
              </w:rPr>
            </w:pPr>
            <w:r w:rsidRPr="00BE2679">
              <w:rPr>
                <w:sz w:val="24"/>
                <w:szCs w:val="24"/>
              </w:rPr>
              <w:t>112719,0</w:t>
            </w:r>
          </w:p>
        </w:tc>
        <w:tc>
          <w:tcPr>
            <w:tcW w:w="996" w:type="dxa"/>
            <w:hideMark/>
          </w:tcPr>
          <w:p w:rsidR="00805DFB" w:rsidRPr="00BE2679" w:rsidRDefault="00805DFB">
            <w:pPr>
              <w:ind w:left="-105" w:right="-111"/>
              <w:jc w:val="center"/>
              <w:rPr>
                <w:sz w:val="24"/>
                <w:szCs w:val="24"/>
              </w:rPr>
            </w:pPr>
            <w:r w:rsidRPr="00BE2679">
              <w:rPr>
                <w:sz w:val="24"/>
                <w:szCs w:val="24"/>
              </w:rPr>
              <w:t>118354,6</w:t>
            </w:r>
          </w:p>
        </w:tc>
      </w:tr>
      <w:tr w:rsidR="00805DFB" w:rsidRPr="00BE2679" w:rsidTr="00BE2679">
        <w:trPr>
          <w:trHeight w:val="566"/>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ind w:left="-105" w:right="-108"/>
              <w:jc w:val="center"/>
              <w:rPr>
                <w:sz w:val="24"/>
                <w:szCs w:val="24"/>
              </w:rPr>
            </w:pPr>
            <w:r w:rsidRPr="00BE2679">
              <w:rPr>
                <w:sz w:val="24"/>
                <w:szCs w:val="24"/>
              </w:rPr>
              <w:t>38 114,2</w:t>
            </w:r>
          </w:p>
        </w:tc>
        <w:tc>
          <w:tcPr>
            <w:tcW w:w="1131" w:type="dxa"/>
            <w:hideMark/>
          </w:tcPr>
          <w:p w:rsidR="00805DFB" w:rsidRPr="00BE2679" w:rsidRDefault="00805DFB">
            <w:pPr>
              <w:ind w:left="-108" w:right="-108"/>
              <w:jc w:val="center"/>
              <w:rPr>
                <w:sz w:val="24"/>
                <w:szCs w:val="24"/>
              </w:rPr>
            </w:pPr>
            <w:r w:rsidRPr="00BE2679">
              <w:rPr>
                <w:sz w:val="24"/>
                <w:szCs w:val="24"/>
              </w:rPr>
              <w:t>4 755,0</w:t>
            </w:r>
          </w:p>
        </w:tc>
        <w:tc>
          <w:tcPr>
            <w:tcW w:w="989" w:type="dxa"/>
            <w:hideMark/>
          </w:tcPr>
          <w:p w:rsidR="00805DFB" w:rsidRPr="00BE2679" w:rsidRDefault="00805DFB">
            <w:pPr>
              <w:ind w:left="-105" w:right="-108"/>
              <w:jc w:val="center"/>
              <w:rPr>
                <w:sz w:val="24"/>
                <w:szCs w:val="24"/>
              </w:rPr>
            </w:pPr>
            <w:r w:rsidRPr="00BE2679">
              <w:rPr>
                <w:sz w:val="24"/>
                <w:szCs w:val="24"/>
              </w:rPr>
              <w:t>4 985,0</w:t>
            </w:r>
          </w:p>
        </w:tc>
        <w:tc>
          <w:tcPr>
            <w:tcW w:w="996" w:type="dxa"/>
            <w:hideMark/>
          </w:tcPr>
          <w:p w:rsidR="00805DFB" w:rsidRPr="00BE2679" w:rsidRDefault="00805DFB">
            <w:pPr>
              <w:ind w:left="-105" w:right="-111"/>
              <w:jc w:val="center"/>
              <w:rPr>
                <w:sz w:val="24"/>
                <w:szCs w:val="24"/>
              </w:rPr>
            </w:pPr>
            <w:r w:rsidRPr="00BE2679">
              <w:rPr>
                <w:sz w:val="24"/>
                <w:szCs w:val="24"/>
              </w:rPr>
              <w:t>5 135,0</w:t>
            </w:r>
          </w:p>
        </w:tc>
        <w:tc>
          <w:tcPr>
            <w:tcW w:w="1002" w:type="dxa"/>
            <w:hideMark/>
          </w:tcPr>
          <w:p w:rsidR="00805DFB" w:rsidRPr="00BE2679" w:rsidRDefault="00805DFB">
            <w:pPr>
              <w:ind w:left="-105" w:right="-111"/>
              <w:jc w:val="center"/>
              <w:rPr>
                <w:sz w:val="24"/>
                <w:szCs w:val="24"/>
              </w:rPr>
            </w:pPr>
            <w:r w:rsidRPr="00BE2679">
              <w:rPr>
                <w:sz w:val="24"/>
                <w:szCs w:val="24"/>
              </w:rPr>
              <w:t>5 391,7</w:t>
            </w:r>
          </w:p>
        </w:tc>
        <w:tc>
          <w:tcPr>
            <w:tcW w:w="1143" w:type="dxa"/>
            <w:hideMark/>
          </w:tcPr>
          <w:p w:rsidR="00805DFB" w:rsidRPr="00BE2679" w:rsidRDefault="00805DFB">
            <w:pPr>
              <w:ind w:left="-105" w:right="-111"/>
              <w:jc w:val="center"/>
              <w:rPr>
                <w:sz w:val="24"/>
                <w:szCs w:val="24"/>
              </w:rPr>
            </w:pPr>
            <w:r w:rsidRPr="00BE2679">
              <w:rPr>
                <w:sz w:val="24"/>
                <w:szCs w:val="24"/>
              </w:rPr>
              <w:t>5 661,4</w:t>
            </w:r>
          </w:p>
        </w:tc>
        <w:tc>
          <w:tcPr>
            <w:tcW w:w="983" w:type="dxa"/>
            <w:hideMark/>
          </w:tcPr>
          <w:p w:rsidR="00805DFB" w:rsidRPr="00BE2679" w:rsidRDefault="00805DFB">
            <w:pPr>
              <w:ind w:left="-105" w:right="-111"/>
              <w:jc w:val="center"/>
              <w:rPr>
                <w:sz w:val="24"/>
                <w:szCs w:val="24"/>
              </w:rPr>
            </w:pPr>
            <w:r w:rsidRPr="00BE2679">
              <w:rPr>
                <w:sz w:val="24"/>
                <w:szCs w:val="24"/>
              </w:rPr>
              <w:t>5 944,4</w:t>
            </w:r>
          </w:p>
        </w:tc>
        <w:tc>
          <w:tcPr>
            <w:tcW w:w="996" w:type="dxa"/>
            <w:hideMark/>
          </w:tcPr>
          <w:p w:rsidR="00805DFB" w:rsidRPr="00BE2679" w:rsidRDefault="00805DFB">
            <w:pPr>
              <w:ind w:left="-105" w:right="-111"/>
              <w:jc w:val="center"/>
              <w:rPr>
                <w:sz w:val="24"/>
                <w:szCs w:val="24"/>
              </w:rPr>
            </w:pPr>
            <w:r w:rsidRPr="00BE2679">
              <w:rPr>
                <w:sz w:val="24"/>
                <w:szCs w:val="24"/>
              </w:rPr>
              <w:t>6 241,7</w:t>
            </w:r>
          </w:p>
        </w:tc>
      </w:tr>
      <w:tr w:rsidR="00805DFB" w:rsidRPr="00BE2679" w:rsidTr="00BE2679">
        <w:trPr>
          <w:trHeight w:val="221"/>
        </w:trPr>
        <w:tc>
          <w:tcPr>
            <w:tcW w:w="5066" w:type="dxa"/>
            <w:gridSpan w:val="5"/>
            <w:vMerge w:val="restart"/>
            <w:hideMark/>
          </w:tcPr>
          <w:p w:rsidR="00805DFB" w:rsidRPr="00BE2679" w:rsidRDefault="00F84CD6" w:rsidP="0021076A">
            <w:pPr>
              <w:jc w:val="both"/>
              <w:rPr>
                <w:sz w:val="24"/>
                <w:szCs w:val="24"/>
              </w:rPr>
            </w:pPr>
            <w:r w:rsidRPr="00BE2679">
              <w:rPr>
                <w:sz w:val="24"/>
                <w:szCs w:val="24"/>
              </w:rPr>
              <w:t xml:space="preserve">Всего по муниципальной </w:t>
            </w:r>
            <w:r w:rsidR="00805DFB" w:rsidRPr="00BE2679">
              <w:rPr>
                <w:sz w:val="24"/>
                <w:szCs w:val="24"/>
              </w:rPr>
              <w:t>программе</w:t>
            </w: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923 948,5</w:t>
            </w:r>
          </w:p>
        </w:tc>
        <w:tc>
          <w:tcPr>
            <w:tcW w:w="1131" w:type="dxa"/>
            <w:hideMark/>
          </w:tcPr>
          <w:p w:rsidR="00805DFB" w:rsidRPr="00BE2679" w:rsidRDefault="00805DFB">
            <w:pPr>
              <w:ind w:left="-108" w:right="-108"/>
              <w:jc w:val="center"/>
              <w:rPr>
                <w:sz w:val="24"/>
                <w:szCs w:val="24"/>
              </w:rPr>
            </w:pPr>
            <w:r w:rsidRPr="00BE2679">
              <w:rPr>
                <w:sz w:val="24"/>
                <w:szCs w:val="24"/>
              </w:rPr>
              <w:t>199 320,9</w:t>
            </w:r>
          </w:p>
        </w:tc>
        <w:tc>
          <w:tcPr>
            <w:tcW w:w="989" w:type="dxa"/>
            <w:hideMark/>
          </w:tcPr>
          <w:p w:rsidR="00805DFB" w:rsidRPr="00BE2679" w:rsidRDefault="00805DFB">
            <w:pPr>
              <w:ind w:left="-105" w:right="-108"/>
              <w:jc w:val="center"/>
              <w:rPr>
                <w:sz w:val="24"/>
                <w:szCs w:val="24"/>
              </w:rPr>
            </w:pPr>
            <w:r w:rsidRPr="00BE2679">
              <w:rPr>
                <w:sz w:val="24"/>
                <w:szCs w:val="24"/>
              </w:rPr>
              <w:t>101 668,5</w:t>
            </w:r>
          </w:p>
        </w:tc>
        <w:tc>
          <w:tcPr>
            <w:tcW w:w="996" w:type="dxa"/>
            <w:hideMark/>
          </w:tcPr>
          <w:p w:rsidR="00805DFB" w:rsidRPr="00BE2679" w:rsidRDefault="00805DFB">
            <w:pPr>
              <w:ind w:left="-105" w:right="-111"/>
              <w:jc w:val="center"/>
              <w:rPr>
                <w:sz w:val="24"/>
                <w:szCs w:val="24"/>
              </w:rPr>
            </w:pPr>
            <w:r w:rsidRPr="00BE2679">
              <w:rPr>
                <w:sz w:val="24"/>
                <w:szCs w:val="24"/>
              </w:rPr>
              <w:t>106 005,7</w:t>
            </w:r>
          </w:p>
        </w:tc>
        <w:tc>
          <w:tcPr>
            <w:tcW w:w="1002" w:type="dxa"/>
            <w:hideMark/>
          </w:tcPr>
          <w:p w:rsidR="00805DFB" w:rsidRPr="00BE2679" w:rsidRDefault="00805DFB">
            <w:pPr>
              <w:ind w:left="-105" w:right="-111"/>
              <w:jc w:val="center"/>
              <w:rPr>
                <w:sz w:val="24"/>
                <w:szCs w:val="24"/>
              </w:rPr>
            </w:pPr>
            <w:r w:rsidRPr="00BE2679">
              <w:rPr>
                <w:sz w:val="24"/>
                <w:szCs w:val="24"/>
              </w:rPr>
              <w:t>120431,0</w:t>
            </w:r>
          </w:p>
        </w:tc>
        <w:tc>
          <w:tcPr>
            <w:tcW w:w="1143" w:type="dxa"/>
            <w:hideMark/>
          </w:tcPr>
          <w:p w:rsidR="00805DFB" w:rsidRPr="00BE2679" w:rsidRDefault="00805DFB">
            <w:pPr>
              <w:ind w:left="-105" w:right="-111"/>
              <w:jc w:val="center"/>
              <w:rPr>
                <w:sz w:val="24"/>
                <w:szCs w:val="24"/>
              </w:rPr>
            </w:pPr>
            <w:r w:rsidRPr="00BE2679">
              <w:rPr>
                <w:sz w:val="24"/>
                <w:szCs w:val="24"/>
              </w:rPr>
              <w:t>126162,7</w:t>
            </w:r>
          </w:p>
        </w:tc>
        <w:tc>
          <w:tcPr>
            <w:tcW w:w="983" w:type="dxa"/>
            <w:hideMark/>
          </w:tcPr>
          <w:p w:rsidR="00805DFB" w:rsidRPr="00BE2679" w:rsidRDefault="00805DFB">
            <w:pPr>
              <w:ind w:left="-105" w:right="-111"/>
              <w:jc w:val="center"/>
              <w:rPr>
                <w:sz w:val="24"/>
                <w:szCs w:val="24"/>
              </w:rPr>
            </w:pPr>
            <w:r w:rsidRPr="00BE2679">
              <w:rPr>
                <w:sz w:val="24"/>
                <w:szCs w:val="24"/>
              </w:rPr>
              <w:t>132063,4</w:t>
            </w:r>
          </w:p>
        </w:tc>
        <w:tc>
          <w:tcPr>
            <w:tcW w:w="996" w:type="dxa"/>
            <w:hideMark/>
          </w:tcPr>
          <w:p w:rsidR="00805DFB" w:rsidRPr="00BE2679" w:rsidRDefault="00805DFB">
            <w:pPr>
              <w:ind w:left="-105" w:right="-111"/>
              <w:jc w:val="center"/>
              <w:rPr>
                <w:sz w:val="24"/>
                <w:szCs w:val="24"/>
              </w:rPr>
            </w:pPr>
            <w:r w:rsidRPr="00BE2679">
              <w:rPr>
                <w:sz w:val="24"/>
                <w:szCs w:val="24"/>
              </w:rPr>
              <w:t>138296,3</w:t>
            </w:r>
          </w:p>
        </w:tc>
      </w:tr>
      <w:tr w:rsidR="00805DFB" w:rsidRPr="00BE2679" w:rsidTr="00BE2679">
        <w:trPr>
          <w:trHeight w:val="564"/>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ind w:left="-105" w:right="-108"/>
              <w:jc w:val="center"/>
              <w:rPr>
                <w:sz w:val="24"/>
                <w:szCs w:val="24"/>
              </w:rPr>
            </w:pPr>
            <w:r w:rsidRPr="00BE2679">
              <w:rPr>
                <w:sz w:val="24"/>
                <w:szCs w:val="24"/>
              </w:rPr>
              <w:t>8 320,0</w:t>
            </w:r>
          </w:p>
        </w:tc>
        <w:tc>
          <w:tcPr>
            <w:tcW w:w="1131" w:type="dxa"/>
            <w:hideMark/>
          </w:tcPr>
          <w:p w:rsidR="00805DFB" w:rsidRPr="00BE2679" w:rsidRDefault="00805DFB">
            <w:pPr>
              <w:ind w:left="-108" w:right="-108"/>
              <w:jc w:val="center"/>
              <w:rPr>
                <w:sz w:val="24"/>
                <w:szCs w:val="24"/>
              </w:rPr>
            </w:pPr>
            <w:r w:rsidRPr="00BE2679">
              <w:rPr>
                <w:sz w:val="24"/>
                <w:szCs w:val="24"/>
              </w:rPr>
              <w:t>8 320,0</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322"/>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877 514,3</w:t>
            </w:r>
          </w:p>
        </w:tc>
        <w:tc>
          <w:tcPr>
            <w:tcW w:w="1131" w:type="dxa"/>
            <w:hideMark/>
          </w:tcPr>
          <w:p w:rsidR="00805DFB" w:rsidRPr="00BE2679" w:rsidRDefault="00805DFB">
            <w:pPr>
              <w:ind w:left="-108" w:right="-108"/>
              <w:jc w:val="center"/>
              <w:rPr>
                <w:sz w:val="24"/>
                <w:szCs w:val="24"/>
              </w:rPr>
            </w:pPr>
            <w:r w:rsidRPr="00BE2679">
              <w:rPr>
                <w:sz w:val="24"/>
                <w:szCs w:val="24"/>
              </w:rPr>
              <w:t>186 245,9</w:t>
            </w:r>
          </w:p>
        </w:tc>
        <w:tc>
          <w:tcPr>
            <w:tcW w:w="989" w:type="dxa"/>
            <w:hideMark/>
          </w:tcPr>
          <w:p w:rsidR="00805DFB" w:rsidRPr="00BE2679" w:rsidRDefault="00805DFB">
            <w:pPr>
              <w:ind w:left="-105" w:right="-108"/>
              <w:jc w:val="center"/>
              <w:rPr>
                <w:sz w:val="24"/>
                <w:szCs w:val="24"/>
              </w:rPr>
            </w:pPr>
            <w:r w:rsidRPr="00BE2679">
              <w:rPr>
                <w:sz w:val="24"/>
                <w:szCs w:val="24"/>
              </w:rPr>
              <w:t>96683,5</w:t>
            </w:r>
          </w:p>
        </w:tc>
        <w:tc>
          <w:tcPr>
            <w:tcW w:w="996" w:type="dxa"/>
            <w:hideMark/>
          </w:tcPr>
          <w:p w:rsidR="00805DFB" w:rsidRPr="00BE2679" w:rsidRDefault="00805DFB">
            <w:pPr>
              <w:ind w:left="-105" w:right="-111"/>
              <w:jc w:val="center"/>
              <w:rPr>
                <w:sz w:val="24"/>
                <w:szCs w:val="24"/>
              </w:rPr>
            </w:pPr>
            <w:r w:rsidRPr="00BE2679">
              <w:rPr>
                <w:sz w:val="24"/>
                <w:szCs w:val="24"/>
              </w:rPr>
              <w:t>100870,7</w:t>
            </w:r>
          </w:p>
        </w:tc>
        <w:tc>
          <w:tcPr>
            <w:tcW w:w="1002" w:type="dxa"/>
            <w:hideMark/>
          </w:tcPr>
          <w:p w:rsidR="00805DFB" w:rsidRPr="00BE2679" w:rsidRDefault="00805DFB">
            <w:pPr>
              <w:ind w:left="-105" w:right="-111"/>
              <w:jc w:val="center"/>
              <w:rPr>
                <w:sz w:val="24"/>
                <w:szCs w:val="24"/>
              </w:rPr>
            </w:pPr>
            <w:r w:rsidRPr="00BE2679">
              <w:rPr>
                <w:sz w:val="24"/>
                <w:szCs w:val="24"/>
              </w:rPr>
              <w:t>115039,3</w:t>
            </w:r>
          </w:p>
        </w:tc>
        <w:tc>
          <w:tcPr>
            <w:tcW w:w="1143" w:type="dxa"/>
            <w:hideMark/>
          </w:tcPr>
          <w:p w:rsidR="00805DFB" w:rsidRPr="00BE2679" w:rsidRDefault="00805DFB">
            <w:pPr>
              <w:ind w:left="-105" w:right="-111"/>
              <w:jc w:val="center"/>
              <w:rPr>
                <w:sz w:val="24"/>
                <w:szCs w:val="24"/>
              </w:rPr>
            </w:pPr>
            <w:r w:rsidRPr="00BE2679">
              <w:rPr>
                <w:sz w:val="24"/>
                <w:szCs w:val="24"/>
              </w:rPr>
              <w:t>120501,3</w:t>
            </w:r>
          </w:p>
        </w:tc>
        <w:tc>
          <w:tcPr>
            <w:tcW w:w="983" w:type="dxa"/>
            <w:hideMark/>
          </w:tcPr>
          <w:p w:rsidR="00805DFB" w:rsidRPr="00BE2679" w:rsidRDefault="00805DFB">
            <w:pPr>
              <w:ind w:left="-105" w:right="-111"/>
              <w:jc w:val="center"/>
              <w:rPr>
                <w:sz w:val="24"/>
                <w:szCs w:val="24"/>
              </w:rPr>
            </w:pPr>
            <w:r w:rsidRPr="00BE2679">
              <w:rPr>
                <w:sz w:val="24"/>
                <w:szCs w:val="24"/>
              </w:rPr>
              <w:t>126119,0</w:t>
            </w:r>
          </w:p>
        </w:tc>
        <w:tc>
          <w:tcPr>
            <w:tcW w:w="996" w:type="dxa"/>
            <w:hideMark/>
          </w:tcPr>
          <w:p w:rsidR="00805DFB" w:rsidRPr="00BE2679" w:rsidRDefault="00805DFB">
            <w:pPr>
              <w:ind w:left="-105" w:right="-111"/>
              <w:jc w:val="center"/>
              <w:rPr>
                <w:sz w:val="24"/>
                <w:szCs w:val="24"/>
              </w:rPr>
            </w:pPr>
            <w:r w:rsidRPr="00BE2679">
              <w:rPr>
                <w:sz w:val="24"/>
                <w:szCs w:val="24"/>
              </w:rPr>
              <w:t>132054,6</w:t>
            </w:r>
          </w:p>
        </w:tc>
      </w:tr>
      <w:tr w:rsidR="00805DFB" w:rsidRPr="00BE2679" w:rsidTr="00BE2679">
        <w:trPr>
          <w:trHeight w:val="548"/>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ind w:left="-105" w:right="-108"/>
              <w:jc w:val="center"/>
              <w:rPr>
                <w:sz w:val="24"/>
                <w:szCs w:val="24"/>
              </w:rPr>
            </w:pPr>
            <w:r w:rsidRPr="00BE2679">
              <w:rPr>
                <w:sz w:val="24"/>
                <w:szCs w:val="24"/>
              </w:rPr>
              <w:t>38 114,2</w:t>
            </w:r>
          </w:p>
        </w:tc>
        <w:tc>
          <w:tcPr>
            <w:tcW w:w="1131" w:type="dxa"/>
            <w:hideMark/>
          </w:tcPr>
          <w:p w:rsidR="00805DFB" w:rsidRPr="00BE2679" w:rsidRDefault="00805DFB">
            <w:pPr>
              <w:ind w:left="-108" w:right="-108"/>
              <w:jc w:val="center"/>
              <w:rPr>
                <w:sz w:val="24"/>
                <w:szCs w:val="24"/>
              </w:rPr>
            </w:pPr>
            <w:r w:rsidRPr="00BE2679">
              <w:rPr>
                <w:sz w:val="24"/>
                <w:szCs w:val="24"/>
              </w:rPr>
              <w:t>4 755,0</w:t>
            </w:r>
          </w:p>
        </w:tc>
        <w:tc>
          <w:tcPr>
            <w:tcW w:w="989" w:type="dxa"/>
            <w:hideMark/>
          </w:tcPr>
          <w:p w:rsidR="00805DFB" w:rsidRPr="00BE2679" w:rsidRDefault="00805DFB">
            <w:pPr>
              <w:ind w:left="-105" w:right="-108"/>
              <w:jc w:val="center"/>
              <w:rPr>
                <w:sz w:val="24"/>
                <w:szCs w:val="24"/>
              </w:rPr>
            </w:pPr>
            <w:r w:rsidRPr="00BE2679">
              <w:rPr>
                <w:sz w:val="24"/>
                <w:szCs w:val="24"/>
              </w:rPr>
              <w:t>4 985,0</w:t>
            </w:r>
          </w:p>
        </w:tc>
        <w:tc>
          <w:tcPr>
            <w:tcW w:w="996" w:type="dxa"/>
            <w:hideMark/>
          </w:tcPr>
          <w:p w:rsidR="00805DFB" w:rsidRPr="00BE2679" w:rsidRDefault="00805DFB">
            <w:pPr>
              <w:ind w:left="-105" w:right="-111"/>
              <w:jc w:val="center"/>
              <w:rPr>
                <w:sz w:val="24"/>
                <w:szCs w:val="24"/>
              </w:rPr>
            </w:pPr>
            <w:r w:rsidRPr="00BE2679">
              <w:rPr>
                <w:sz w:val="24"/>
                <w:szCs w:val="24"/>
              </w:rPr>
              <w:t>5 135,0</w:t>
            </w:r>
          </w:p>
        </w:tc>
        <w:tc>
          <w:tcPr>
            <w:tcW w:w="1002" w:type="dxa"/>
            <w:hideMark/>
          </w:tcPr>
          <w:p w:rsidR="00805DFB" w:rsidRPr="00BE2679" w:rsidRDefault="00805DFB">
            <w:pPr>
              <w:ind w:left="-105" w:right="-111"/>
              <w:jc w:val="center"/>
              <w:rPr>
                <w:sz w:val="24"/>
                <w:szCs w:val="24"/>
              </w:rPr>
            </w:pPr>
            <w:r w:rsidRPr="00BE2679">
              <w:rPr>
                <w:sz w:val="24"/>
                <w:szCs w:val="24"/>
              </w:rPr>
              <w:t>5 391,7</w:t>
            </w:r>
          </w:p>
        </w:tc>
        <w:tc>
          <w:tcPr>
            <w:tcW w:w="1143" w:type="dxa"/>
            <w:hideMark/>
          </w:tcPr>
          <w:p w:rsidR="00805DFB" w:rsidRPr="00BE2679" w:rsidRDefault="00805DFB">
            <w:pPr>
              <w:ind w:left="-105" w:right="-111"/>
              <w:jc w:val="center"/>
              <w:rPr>
                <w:sz w:val="24"/>
                <w:szCs w:val="24"/>
              </w:rPr>
            </w:pPr>
            <w:r w:rsidRPr="00BE2679">
              <w:rPr>
                <w:sz w:val="24"/>
                <w:szCs w:val="24"/>
              </w:rPr>
              <w:t>5 661,4</w:t>
            </w:r>
          </w:p>
        </w:tc>
        <w:tc>
          <w:tcPr>
            <w:tcW w:w="983" w:type="dxa"/>
            <w:hideMark/>
          </w:tcPr>
          <w:p w:rsidR="00805DFB" w:rsidRPr="00BE2679" w:rsidRDefault="00805DFB">
            <w:pPr>
              <w:ind w:left="-105" w:right="-111"/>
              <w:jc w:val="center"/>
              <w:rPr>
                <w:sz w:val="24"/>
                <w:szCs w:val="24"/>
              </w:rPr>
            </w:pPr>
            <w:r w:rsidRPr="00BE2679">
              <w:rPr>
                <w:sz w:val="24"/>
                <w:szCs w:val="24"/>
              </w:rPr>
              <w:t>5 944,4</w:t>
            </w:r>
          </w:p>
        </w:tc>
        <w:tc>
          <w:tcPr>
            <w:tcW w:w="996" w:type="dxa"/>
            <w:hideMark/>
          </w:tcPr>
          <w:p w:rsidR="00805DFB" w:rsidRPr="00BE2679" w:rsidRDefault="00805DFB">
            <w:pPr>
              <w:ind w:left="-105" w:right="-111"/>
              <w:jc w:val="center"/>
              <w:rPr>
                <w:sz w:val="24"/>
                <w:szCs w:val="24"/>
              </w:rPr>
            </w:pPr>
            <w:r w:rsidRPr="00BE2679">
              <w:rPr>
                <w:sz w:val="24"/>
                <w:szCs w:val="24"/>
              </w:rPr>
              <w:t>6 241,7</w:t>
            </w:r>
          </w:p>
        </w:tc>
      </w:tr>
      <w:tr w:rsidR="00805DFB" w:rsidRPr="00BE2679" w:rsidTr="00BE2679">
        <w:trPr>
          <w:trHeight w:val="223"/>
        </w:trPr>
        <w:tc>
          <w:tcPr>
            <w:tcW w:w="5066" w:type="dxa"/>
            <w:gridSpan w:val="5"/>
            <w:hideMark/>
          </w:tcPr>
          <w:p w:rsidR="00805DFB" w:rsidRPr="00BE2679" w:rsidRDefault="00805DFB" w:rsidP="0021076A">
            <w:pPr>
              <w:jc w:val="both"/>
              <w:rPr>
                <w:sz w:val="24"/>
                <w:szCs w:val="24"/>
              </w:rPr>
            </w:pPr>
            <w:r w:rsidRPr="00BE2679">
              <w:rPr>
                <w:sz w:val="24"/>
                <w:szCs w:val="24"/>
              </w:rPr>
              <w:t>В том числе:</w:t>
            </w:r>
          </w:p>
        </w:tc>
        <w:tc>
          <w:tcPr>
            <w:tcW w:w="2116" w:type="dxa"/>
            <w:hideMark/>
          </w:tcPr>
          <w:p w:rsidR="00805DFB" w:rsidRPr="00BE2679" w:rsidRDefault="00805DFB" w:rsidP="0021076A">
            <w:pPr>
              <w:jc w:val="both"/>
              <w:rPr>
                <w:sz w:val="24"/>
                <w:szCs w:val="24"/>
              </w:rPr>
            </w:pP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61"/>
        </w:trPr>
        <w:tc>
          <w:tcPr>
            <w:tcW w:w="5066" w:type="dxa"/>
            <w:gridSpan w:val="5"/>
            <w:vMerge w:val="restart"/>
            <w:hideMark/>
          </w:tcPr>
          <w:p w:rsidR="00805DFB" w:rsidRPr="00BE2679" w:rsidRDefault="00805DFB" w:rsidP="0021076A">
            <w:pPr>
              <w:jc w:val="both"/>
              <w:rPr>
                <w:sz w:val="24"/>
                <w:szCs w:val="24"/>
              </w:rPr>
            </w:pPr>
            <w:r w:rsidRPr="00BE2679">
              <w:rPr>
                <w:sz w:val="24"/>
                <w:szCs w:val="24"/>
              </w:rPr>
              <w:t>инвестиции в объекты муниципальной собс</w:t>
            </w:r>
            <w:r w:rsidRPr="00BE2679">
              <w:rPr>
                <w:sz w:val="24"/>
                <w:szCs w:val="24"/>
              </w:rPr>
              <w:t>т</w:t>
            </w:r>
            <w:r w:rsidRPr="00BE2679">
              <w:rPr>
                <w:sz w:val="24"/>
                <w:szCs w:val="24"/>
              </w:rPr>
              <w:t>венности</w:t>
            </w: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p w:rsidR="00F84CD6" w:rsidRPr="00BE2679" w:rsidRDefault="00F84CD6"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102728,9</w:t>
            </w:r>
          </w:p>
        </w:tc>
        <w:tc>
          <w:tcPr>
            <w:tcW w:w="1131" w:type="dxa"/>
            <w:hideMark/>
          </w:tcPr>
          <w:p w:rsidR="00805DFB" w:rsidRPr="00BE2679" w:rsidRDefault="00805DFB">
            <w:pPr>
              <w:ind w:left="-108" w:right="-108"/>
              <w:jc w:val="center"/>
              <w:rPr>
                <w:sz w:val="24"/>
                <w:szCs w:val="24"/>
              </w:rPr>
            </w:pPr>
            <w:r w:rsidRPr="00BE2679">
              <w:rPr>
                <w:sz w:val="24"/>
                <w:szCs w:val="24"/>
              </w:rPr>
              <w:t>102728,9</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74"/>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  по</w:t>
            </w:r>
            <w:r w:rsidRPr="00BE2679">
              <w:rPr>
                <w:sz w:val="24"/>
                <w:szCs w:val="24"/>
              </w:rPr>
              <w:t>д</w:t>
            </w:r>
            <w:r w:rsidRPr="00BE2679">
              <w:rPr>
                <w:sz w:val="24"/>
                <w:szCs w:val="24"/>
              </w:rPr>
              <w:t>программа «Дети Югры» програ</w:t>
            </w:r>
            <w:r w:rsidRPr="00BE2679">
              <w:rPr>
                <w:sz w:val="24"/>
                <w:szCs w:val="24"/>
              </w:rPr>
              <w:t>м</w:t>
            </w:r>
            <w:r w:rsidRPr="00BE2679">
              <w:rPr>
                <w:sz w:val="24"/>
                <w:szCs w:val="24"/>
              </w:rPr>
              <w:t>мы «Социальная поддержка жит</w:t>
            </w:r>
            <w:r w:rsidRPr="00BE2679">
              <w:rPr>
                <w:sz w:val="24"/>
                <w:szCs w:val="24"/>
              </w:rPr>
              <w:t>е</w:t>
            </w:r>
            <w:r w:rsidRPr="00BE2679">
              <w:rPr>
                <w:sz w:val="24"/>
                <w:szCs w:val="24"/>
              </w:rPr>
              <w:t>лей Югры на 2014−2020 годы»</w:t>
            </w:r>
          </w:p>
        </w:tc>
        <w:tc>
          <w:tcPr>
            <w:tcW w:w="1137" w:type="dxa"/>
            <w:hideMark/>
          </w:tcPr>
          <w:p w:rsidR="00805DFB" w:rsidRPr="00BE2679" w:rsidRDefault="00805DFB">
            <w:pPr>
              <w:ind w:left="-105" w:right="-108"/>
              <w:jc w:val="center"/>
              <w:rPr>
                <w:sz w:val="24"/>
                <w:szCs w:val="24"/>
              </w:rPr>
            </w:pPr>
            <w:r w:rsidRPr="00BE2679">
              <w:rPr>
                <w:sz w:val="24"/>
                <w:szCs w:val="24"/>
              </w:rPr>
              <w:t>8 320,0</w:t>
            </w:r>
          </w:p>
        </w:tc>
        <w:tc>
          <w:tcPr>
            <w:tcW w:w="1131" w:type="dxa"/>
            <w:hideMark/>
          </w:tcPr>
          <w:p w:rsidR="00805DFB" w:rsidRPr="00BE2679" w:rsidRDefault="00805DFB">
            <w:pPr>
              <w:ind w:left="-108" w:right="-108"/>
              <w:jc w:val="center"/>
              <w:rPr>
                <w:sz w:val="24"/>
                <w:szCs w:val="24"/>
              </w:rPr>
            </w:pPr>
            <w:r w:rsidRPr="00BE2679">
              <w:rPr>
                <w:sz w:val="24"/>
                <w:szCs w:val="24"/>
              </w:rPr>
              <w:t>8 320,0</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323"/>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94408,9</w:t>
            </w:r>
          </w:p>
        </w:tc>
        <w:tc>
          <w:tcPr>
            <w:tcW w:w="1131" w:type="dxa"/>
            <w:hideMark/>
          </w:tcPr>
          <w:p w:rsidR="00805DFB" w:rsidRPr="00BE2679" w:rsidRDefault="00805DFB">
            <w:pPr>
              <w:ind w:left="-108" w:right="-108"/>
              <w:jc w:val="center"/>
              <w:rPr>
                <w:sz w:val="24"/>
                <w:szCs w:val="24"/>
              </w:rPr>
            </w:pPr>
            <w:r w:rsidRPr="00BE2679">
              <w:rPr>
                <w:sz w:val="24"/>
                <w:szCs w:val="24"/>
              </w:rPr>
              <w:t>94408,9</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0"/>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p w:rsidR="00BE2679" w:rsidRDefault="00BE2679" w:rsidP="0021076A">
            <w:pPr>
              <w:jc w:val="both"/>
              <w:rPr>
                <w:sz w:val="24"/>
                <w:szCs w:val="24"/>
              </w:rPr>
            </w:pPr>
          </w:p>
          <w:p w:rsidR="00EE3CE4" w:rsidRDefault="00EE3CE4" w:rsidP="0021076A">
            <w:pPr>
              <w:jc w:val="both"/>
              <w:rPr>
                <w:sz w:val="24"/>
                <w:szCs w:val="24"/>
              </w:rPr>
            </w:pPr>
          </w:p>
          <w:p w:rsidR="00EE3CE4" w:rsidRDefault="00EE3CE4" w:rsidP="0021076A">
            <w:pPr>
              <w:jc w:val="both"/>
              <w:rPr>
                <w:sz w:val="24"/>
                <w:szCs w:val="24"/>
              </w:rPr>
            </w:pPr>
          </w:p>
          <w:p w:rsidR="00BE2679" w:rsidRPr="00BE2679" w:rsidRDefault="00BE2679" w:rsidP="0021076A">
            <w:pPr>
              <w:jc w:val="both"/>
              <w:rPr>
                <w:sz w:val="24"/>
                <w:szCs w:val="24"/>
              </w:rPr>
            </w:pP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418"/>
        </w:trPr>
        <w:tc>
          <w:tcPr>
            <w:tcW w:w="5066" w:type="dxa"/>
            <w:gridSpan w:val="5"/>
            <w:vMerge w:val="restart"/>
            <w:hideMark/>
          </w:tcPr>
          <w:p w:rsidR="00805DFB" w:rsidRPr="00BE2679" w:rsidRDefault="00805DFB" w:rsidP="0021076A">
            <w:pPr>
              <w:jc w:val="both"/>
              <w:rPr>
                <w:sz w:val="24"/>
                <w:szCs w:val="24"/>
              </w:rPr>
            </w:pPr>
            <w:r w:rsidRPr="00BE2679">
              <w:rPr>
                <w:sz w:val="24"/>
                <w:szCs w:val="24"/>
              </w:rPr>
              <w:lastRenderedPageBreak/>
              <w:t>прочие расходы</w:t>
            </w: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821 219,6</w:t>
            </w:r>
          </w:p>
        </w:tc>
        <w:tc>
          <w:tcPr>
            <w:tcW w:w="1131" w:type="dxa"/>
            <w:hideMark/>
          </w:tcPr>
          <w:p w:rsidR="00805DFB" w:rsidRPr="00BE2679" w:rsidRDefault="00805DFB">
            <w:pPr>
              <w:ind w:left="-108" w:right="-108"/>
              <w:jc w:val="center"/>
              <w:rPr>
                <w:sz w:val="24"/>
                <w:szCs w:val="24"/>
              </w:rPr>
            </w:pPr>
            <w:r w:rsidRPr="00BE2679">
              <w:rPr>
                <w:sz w:val="24"/>
                <w:szCs w:val="24"/>
              </w:rPr>
              <w:t>96 592,0</w:t>
            </w:r>
          </w:p>
        </w:tc>
        <w:tc>
          <w:tcPr>
            <w:tcW w:w="989" w:type="dxa"/>
            <w:hideMark/>
          </w:tcPr>
          <w:p w:rsidR="00805DFB" w:rsidRPr="00BE2679" w:rsidRDefault="00805DFB">
            <w:pPr>
              <w:ind w:left="-105" w:right="-108"/>
              <w:jc w:val="center"/>
              <w:rPr>
                <w:sz w:val="24"/>
                <w:szCs w:val="24"/>
              </w:rPr>
            </w:pPr>
            <w:r w:rsidRPr="00BE2679">
              <w:rPr>
                <w:sz w:val="24"/>
                <w:szCs w:val="24"/>
              </w:rPr>
              <w:t>101 668,5</w:t>
            </w:r>
          </w:p>
        </w:tc>
        <w:tc>
          <w:tcPr>
            <w:tcW w:w="996" w:type="dxa"/>
            <w:hideMark/>
          </w:tcPr>
          <w:p w:rsidR="00805DFB" w:rsidRPr="00BE2679" w:rsidRDefault="00805DFB">
            <w:pPr>
              <w:ind w:left="-105" w:right="-111"/>
              <w:jc w:val="center"/>
              <w:rPr>
                <w:sz w:val="24"/>
                <w:szCs w:val="24"/>
              </w:rPr>
            </w:pPr>
            <w:r w:rsidRPr="00BE2679">
              <w:rPr>
                <w:sz w:val="24"/>
                <w:szCs w:val="24"/>
              </w:rPr>
              <w:t>106 005,7</w:t>
            </w:r>
          </w:p>
        </w:tc>
        <w:tc>
          <w:tcPr>
            <w:tcW w:w="1002" w:type="dxa"/>
            <w:hideMark/>
          </w:tcPr>
          <w:p w:rsidR="00805DFB" w:rsidRPr="00BE2679" w:rsidRDefault="00805DFB">
            <w:pPr>
              <w:ind w:left="-105" w:right="-111"/>
              <w:jc w:val="center"/>
              <w:rPr>
                <w:sz w:val="24"/>
                <w:szCs w:val="24"/>
              </w:rPr>
            </w:pPr>
            <w:r w:rsidRPr="00BE2679">
              <w:rPr>
                <w:sz w:val="24"/>
                <w:szCs w:val="24"/>
              </w:rPr>
              <w:t>120 431,0</w:t>
            </w:r>
          </w:p>
        </w:tc>
        <w:tc>
          <w:tcPr>
            <w:tcW w:w="1143" w:type="dxa"/>
            <w:hideMark/>
          </w:tcPr>
          <w:p w:rsidR="00805DFB" w:rsidRPr="00BE2679" w:rsidRDefault="00805DFB">
            <w:pPr>
              <w:ind w:left="-105" w:right="-111"/>
              <w:jc w:val="center"/>
              <w:rPr>
                <w:sz w:val="24"/>
                <w:szCs w:val="24"/>
              </w:rPr>
            </w:pPr>
            <w:r w:rsidRPr="00BE2679">
              <w:rPr>
                <w:sz w:val="24"/>
                <w:szCs w:val="24"/>
              </w:rPr>
              <w:t>126 162,7</w:t>
            </w:r>
          </w:p>
        </w:tc>
        <w:tc>
          <w:tcPr>
            <w:tcW w:w="983" w:type="dxa"/>
            <w:hideMark/>
          </w:tcPr>
          <w:p w:rsidR="00805DFB" w:rsidRPr="00BE2679" w:rsidRDefault="00805DFB">
            <w:pPr>
              <w:ind w:left="-105" w:right="-111"/>
              <w:jc w:val="center"/>
              <w:rPr>
                <w:sz w:val="24"/>
                <w:szCs w:val="24"/>
              </w:rPr>
            </w:pPr>
            <w:r w:rsidRPr="00BE2679">
              <w:rPr>
                <w:sz w:val="24"/>
                <w:szCs w:val="24"/>
              </w:rPr>
              <w:t>132 063,4</w:t>
            </w:r>
          </w:p>
        </w:tc>
        <w:tc>
          <w:tcPr>
            <w:tcW w:w="996" w:type="dxa"/>
            <w:hideMark/>
          </w:tcPr>
          <w:p w:rsidR="00805DFB" w:rsidRPr="00BE2679" w:rsidRDefault="00805DFB">
            <w:pPr>
              <w:ind w:left="-105" w:right="-111"/>
              <w:jc w:val="center"/>
              <w:rPr>
                <w:sz w:val="24"/>
                <w:szCs w:val="24"/>
              </w:rPr>
            </w:pPr>
            <w:r w:rsidRPr="00BE2679">
              <w:rPr>
                <w:sz w:val="24"/>
                <w:szCs w:val="24"/>
              </w:rPr>
              <w:t>138 296,3</w:t>
            </w:r>
          </w:p>
        </w:tc>
      </w:tr>
      <w:tr w:rsidR="00805DFB" w:rsidRPr="00BE2679" w:rsidTr="00BE2679">
        <w:trPr>
          <w:trHeight w:val="510"/>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375"/>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783 105,4</w:t>
            </w:r>
          </w:p>
        </w:tc>
        <w:tc>
          <w:tcPr>
            <w:tcW w:w="1131" w:type="dxa"/>
            <w:hideMark/>
          </w:tcPr>
          <w:p w:rsidR="00805DFB" w:rsidRPr="00BE2679" w:rsidRDefault="00805DFB">
            <w:pPr>
              <w:ind w:left="-108" w:right="-108"/>
              <w:jc w:val="center"/>
              <w:rPr>
                <w:sz w:val="24"/>
                <w:szCs w:val="24"/>
              </w:rPr>
            </w:pPr>
            <w:r w:rsidRPr="00BE2679">
              <w:rPr>
                <w:sz w:val="24"/>
                <w:szCs w:val="24"/>
              </w:rPr>
              <w:t>91 837,0</w:t>
            </w:r>
          </w:p>
        </w:tc>
        <w:tc>
          <w:tcPr>
            <w:tcW w:w="989" w:type="dxa"/>
            <w:hideMark/>
          </w:tcPr>
          <w:p w:rsidR="00805DFB" w:rsidRPr="00BE2679" w:rsidRDefault="00805DFB">
            <w:pPr>
              <w:ind w:left="-105" w:right="-108"/>
              <w:jc w:val="center"/>
              <w:rPr>
                <w:sz w:val="24"/>
                <w:szCs w:val="24"/>
              </w:rPr>
            </w:pPr>
            <w:r w:rsidRPr="00BE2679">
              <w:rPr>
                <w:sz w:val="24"/>
                <w:szCs w:val="24"/>
              </w:rPr>
              <w:t>96 683,5</w:t>
            </w:r>
          </w:p>
        </w:tc>
        <w:tc>
          <w:tcPr>
            <w:tcW w:w="996" w:type="dxa"/>
            <w:hideMark/>
          </w:tcPr>
          <w:p w:rsidR="00805DFB" w:rsidRPr="00BE2679" w:rsidRDefault="00805DFB">
            <w:pPr>
              <w:ind w:left="-105" w:right="-111"/>
              <w:jc w:val="center"/>
              <w:rPr>
                <w:sz w:val="24"/>
                <w:szCs w:val="24"/>
              </w:rPr>
            </w:pPr>
            <w:r w:rsidRPr="00BE2679">
              <w:rPr>
                <w:sz w:val="24"/>
                <w:szCs w:val="24"/>
              </w:rPr>
              <w:t>100 870,7</w:t>
            </w:r>
          </w:p>
        </w:tc>
        <w:tc>
          <w:tcPr>
            <w:tcW w:w="1002" w:type="dxa"/>
            <w:hideMark/>
          </w:tcPr>
          <w:p w:rsidR="00805DFB" w:rsidRPr="00BE2679" w:rsidRDefault="00805DFB">
            <w:pPr>
              <w:ind w:left="-105" w:right="-111"/>
              <w:jc w:val="center"/>
              <w:rPr>
                <w:sz w:val="24"/>
                <w:szCs w:val="24"/>
              </w:rPr>
            </w:pPr>
            <w:r w:rsidRPr="00BE2679">
              <w:rPr>
                <w:sz w:val="24"/>
                <w:szCs w:val="24"/>
              </w:rPr>
              <w:t>115 039,3</w:t>
            </w:r>
          </w:p>
        </w:tc>
        <w:tc>
          <w:tcPr>
            <w:tcW w:w="1143" w:type="dxa"/>
            <w:hideMark/>
          </w:tcPr>
          <w:p w:rsidR="00805DFB" w:rsidRPr="00BE2679" w:rsidRDefault="00805DFB">
            <w:pPr>
              <w:ind w:left="-105" w:right="-111"/>
              <w:jc w:val="center"/>
              <w:rPr>
                <w:sz w:val="24"/>
                <w:szCs w:val="24"/>
              </w:rPr>
            </w:pPr>
            <w:r w:rsidRPr="00BE2679">
              <w:rPr>
                <w:sz w:val="24"/>
                <w:szCs w:val="24"/>
              </w:rPr>
              <w:t>120 501,3</w:t>
            </w:r>
          </w:p>
        </w:tc>
        <w:tc>
          <w:tcPr>
            <w:tcW w:w="983" w:type="dxa"/>
            <w:hideMark/>
          </w:tcPr>
          <w:p w:rsidR="00805DFB" w:rsidRPr="00BE2679" w:rsidRDefault="00805DFB">
            <w:pPr>
              <w:ind w:left="-105" w:right="-111"/>
              <w:jc w:val="center"/>
              <w:rPr>
                <w:sz w:val="24"/>
                <w:szCs w:val="24"/>
              </w:rPr>
            </w:pPr>
            <w:r w:rsidRPr="00BE2679">
              <w:rPr>
                <w:sz w:val="24"/>
                <w:szCs w:val="24"/>
              </w:rPr>
              <w:t>126 119,0</w:t>
            </w:r>
          </w:p>
        </w:tc>
        <w:tc>
          <w:tcPr>
            <w:tcW w:w="996" w:type="dxa"/>
            <w:hideMark/>
          </w:tcPr>
          <w:p w:rsidR="00805DFB" w:rsidRPr="00BE2679" w:rsidRDefault="00805DFB">
            <w:pPr>
              <w:ind w:left="-105" w:right="-111"/>
              <w:jc w:val="center"/>
              <w:rPr>
                <w:sz w:val="24"/>
                <w:szCs w:val="24"/>
              </w:rPr>
            </w:pPr>
            <w:r w:rsidRPr="00BE2679">
              <w:rPr>
                <w:sz w:val="24"/>
                <w:szCs w:val="24"/>
              </w:rPr>
              <w:t>132 054,6</w:t>
            </w:r>
          </w:p>
        </w:tc>
      </w:tr>
      <w:tr w:rsidR="00805DFB" w:rsidRPr="00BE2679" w:rsidTr="00BE2679">
        <w:trPr>
          <w:trHeight w:val="510"/>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ind w:left="-105" w:right="-108"/>
              <w:jc w:val="center"/>
              <w:rPr>
                <w:sz w:val="24"/>
                <w:szCs w:val="24"/>
              </w:rPr>
            </w:pPr>
            <w:r w:rsidRPr="00BE2679">
              <w:rPr>
                <w:sz w:val="24"/>
                <w:szCs w:val="24"/>
              </w:rPr>
              <w:t>38 114,2</w:t>
            </w:r>
          </w:p>
        </w:tc>
        <w:tc>
          <w:tcPr>
            <w:tcW w:w="1131" w:type="dxa"/>
            <w:hideMark/>
          </w:tcPr>
          <w:p w:rsidR="00805DFB" w:rsidRPr="00BE2679" w:rsidRDefault="00805DFB">
            <w:pPr>
              <w:ind w:left="-108" w:right="-108"/>
              <w:jc w:val="center"/>
              <w:rPr>
                <w:sz w:val="24"/>
                <w:szCs w:val="24"/>
              </w:rPr>
            </w:pPr>
            <w:r w:rsidRPr="00BE2679">
              <w:rPr>
                <w:sz w:val="24"/>
                <w:szCs w:val="24"/>
              </w:rPr>
              <w:t>4 755,0</w:t>
            </w:r>
          </w:p>
        </w:tc>
        <w:tc>
          <w:tcPr>
            <w:tcW w:w="989" w:type="dxa"/>
            <w:hideMark/>
          </w:tcPr>
          <w:p w:rsidR="00805DFB" w:rsidRPr="00BE2679" w:rsidRDefault="00805DFB">
            <w:pPr>
              <w:ind w:left="-105" w:right="-108"/>
              <w:jc w:val="center"/>
              <w:rPr>
                <w:sz w:val="24"/>
                <w:szCs w:val="24"/>
              </w:rPr>
            </w:pPr>
            <w:r w:rsidRPr="00BE2679">
              <w:rPr>
                <w:sz w:val="24"/>
                <w:szCs w:val="24"/>
              </w:rPr>
              <w:t>4 985,0</w:t>
            </w:r>
          </w:p>
        </w:tc>
        <w:tc>
          <w:tcPr>
            <w:tcW w:w="996" w:type="dxa"/>
            <w:hideMark/>
          </w:tcPr>
          <w:p w:rsidR="00805DFB" w:rsidRPr="00BE2679" w:rsidRDefault="00805DFB">
            <w:pPr>
              <w:ind w:left="-105" w:right="-111"/>
              <w:jc w:val="center"/>
              <w:rPr>
                <w:sz w:val="24"/>
                <w:szCs w:val="24"/>
              </w:rPr>
            </w:pPr>
            <w:r w:rsidRPr="00BE2679">
              <w:rPr>
                <w:sz w:val="24"/>
                <w:szCs w:val="24"/>
              </w:rPr>
              <w:t>5 135,0</w:t>
            </w:r>
          </w:p>
        </w:tc>
        <w:tc>
          <w:tcPr>
            <w:tcW w:w="1002" w:type="dxa"/>
            <w:hideMark/>
          </w:tcPr>
          <w:p w:rsidR="00805DFB" w:rsidRPr="00BE2679" w:rsidRDefault="00805DFB">
            <w:pPr>
              <w:ind w:left="-105" w:right="-111"/>
              <w:jc w:val="center"/>
              <w:rPr>
                <w:sz w:val="24"/>
                <w:szCs w:val="24"/>
              </w:rPr>
            </w:pPr>
            <w:r w:rsidRPr="00BE2679">
              <w:rPr>
                <w:sz w:val="24"/>
                <w:szCs w:val="24"/>
              </w:rPr>
              <w:t>5 391,7</w:t>
            </w:r>
          </w:p>
        </w:tc>
        <w:tc>
          <w:tcPr>
            <w:tcW w:w="1143" w:type="dxa"/>
            <w:hideMark/>
          </w:tcPr>
          <w:p w:rsidR="00805DFB" w:rsidRPr="00BE2679" w:rsidRDefault="00805DFB">
            <w:pPr>
              <w:ind w:left="-105" w:right="-111"/>
              <w:jc w:val="center"/>
              <w:rPr>
                <w:sz w:val="24"/>
                <w:szCs w:val="24"/>
              </w:rPr>
            </w:pPr>
            <w:r w:rsidRPr="00BE2679">
              <w:rPr>
                <w:sz w:val="24"/>
                <w:szCs w:val="24"/>
              </w:rPr>
              <w:t>5 661,4</w:t>
            </w:r>
          </w:p>
        </w:tc>
        <w:tc>
          <w:tcPr>
            <w:tcW w:w="983" w:type="dxa"/>
            <w:hideMark/>
          </w:tcPr>
          <w:p w:rsidR="00805DFB" w:rsidRPr="00BE2679" w:rsidRDefault="00805DFB">
            <w:pPr>
              <w:ind w:left="-105" w:right="-111"/>
              <w:jc w:val="center"/>
              <w:rPr>
                <w:sz w:val="24"/>
                <w:szCs w:val="24"/>
              </w:rPr>
            </w:pPr>
            <w:r w:rsidRPr="00BE2679">
              <w:rPr>
                <w:sz w:val="24"/>
                <w:szCs w:val="24"/>
              </w:rPr>
              <w:t>5 944,4</w:t>
            </w:r>
          </w:p>
        </w:tc>
        <w:tc>
          <w:tcPr>
            <w:tcW w:w="996" w:type="dxa"/>
            <w:hideMark/>
          </w:tcPr>
          <w:p w:rsidR="00805DFB" w:rsidRPr="00BE2679" w:rsidRDefault="00805DFB">
            <w:pPr>
              <w:ind w:left="-105" w:right="-111"/>
              <w:jc w:val="center"/>
              <w:rPr>
                <w:sz w:val="24"/>
                <w:szCs w:val="24"/>
              </w:rPr>
            </w:pPr>
            <w:r w:rsidRPr="00BE2679">
              <w:rPr>
                <w:sz w:val="24"/>
                <w:szCs w:val="24"/>
              </w:rPr>
              <w:t>6 241,7</w:t>
            </w:r>
          </w:p>
        </w:tc>
      </w:tr>
      <w:tr w:rsidR="00805DFB" w:rsidRPr="00BE2679" w:rsidTr="00BE2679">
        <w:trPr>
          <w:trHeight w:val="296"/>
        </w:trPr>
        <w:tc>
          <w:tcPr>
            <w:tcW w:w="5066" w:type="dxa"/>
            <w:gridSpan w:val="5"/>
            <w:hideMark/>
          </w:tcPr>
          <w:p w:rsidR="00805DFB" w:rsidRPr="00BE2679" w:rsidRDefault="00805DFB" w:rsidP="0021076A">
            <w:pPr>
              <w:jc w:val="both"/>
              <w:rPr>
                <w:sz w:val="24"/>
                <w:szCs w:val="24"/>
              </w:rPr>
            </w:pPr>
            <w:r w:rsidRPr="00BE2679">
              <w:rPr>
                <w:sz w:val="24"/>
                <w:szCs w:val="24"/>
              </w:rPr>
              <w:t>В том числе:</w:t>
            </w:r>
          </w:p>
        </w:tc>
        <w:tc>
          <w:tcPr>
            <w:tcW w:w="2116" w:type="dxa"/>
            <w:hideMark/>
          </w:tcPr>
          <w:p w:rsidR="00805DFB" w:rsidRPr="00BE2679" w:rsidRDefault="00805DFB" w:rsidP="0021076A">
            <w:pPr>
              <w:jc w:val="both"/>
              <w:rPr>
                <w:sz w:val="24"/>
                <w:szCs w:val="24"/>
              </w:rPr>
            </w:pP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25"/>
        </w:trPr>
        <w:tc>
          <w:tcPr>
            <w:tcW w:w="5066" w:type="dxa"/>
            <w:gridSpan w:val="5"/>
            <w:vMerge w:val="restart"/>
            <w:hideMark/>
          </w:tcPr>
          <w:p w:rsidR="00805DFB" w:rsidRPr="00BE2679" w:rsidRDefault="00805DFB" w:rsidP="0021076A">
            <w:pPr>
              <w:jc w:val="both"/>
              <w:rPr>
                <w:sz w:val="24"/>
                <w:szCs w:val="24"/>
              </w:rPr>
            </w:pPr>
            <w:r w:rsidRPr="00BE2679">
              <w:rPr>
                <w:sz w:val="24"/>
                <w:szCs w:val="24"/>
              </w:rPr>
              <w:t>отдел по физической культуре и спорту адм</w:t>
            </w:r>
            <w:r w:rsidRPr="00BE2679">
              <w:rPr>
                <w:sz w:val="24"/>
                <w:szCs w:val="24"/>
              </w:rPr>
              <w:t>и</w:t>
            </w:r>
            <w:r w:rsidRPr="00BE2679">
              <w:rPr>
                <w:sz w:val="24"/>
                <w:szCs w:val="24"/>
              </w:rPr>
              <w:t>нистрации района</w:t>
            </w: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63 550,0</w:t>
            </w:r>
          </w:p>
        </w:tc>
        <w:tc>
          <w:tcPr>
            <w:tcW w:w="1131" w:type="dxa"/>
            <w:hideMark/>
          </w:tcPr>
          <w:p w:rsidR="00805DFB" w:rsidRPr="00BE2679" w:rsidRDefault="00805DFB">
            <w:pPr>
              <w:ind w:left="-108" w:right="-108"/>
              <w:jc w:val="center"/>
              <w:rPr>
                <w:sz w:val="24"/>
                <w:szCs w:val="24"/>
              </w:rPr>
            </w:pPr>
            <w:r w:rsidRPr="00BE2679">
              <w:rPr>
                <w:sz w:val="24"/>
                <w:szCs w:val="24"/>
              </w:rPr>
              <w:t>3 500,0</w:t>
            </w:r>
          </w:p>
        </w:tc>
        <w:tc>
          <w:tcPr>
            <w:tcW w:w="989" w:type="dxa"/>
            <w:hideMark/>
          </w:tcPr>
          <w:p w:rsidR="00805DFB" w:rsidRPr="00BE2679" w:rsidRDefault="00805DFB">
            <w:pPr>
              <w:ind w:left="-105" w:right="-108"/>
              <w:jc w:val="center"/>
              <w:rPr>
                <w:sz w:val="24"/>
                <w:szCs w:val="24"/>
              </w:rPr>
            </w:pPr>
            <w:r w:rsidRPr="00BE2679">
              <w:rPr>
                <w:sz w:val="24"/>
                <w:szCs w:val="24"/>
              </w:rPr>
              <w:t>3 500,0</w:t>
            </w:r>
          </w:p>
        </w:tc>
        <w:tc>
          <w:tcPr>
            <w:tcW w:w="996" w:type="dxa"/>
            <w:hideMark/>
          </w:tcPr>
          <w:p w:rsidR="00805DFB" w:rsidRPr="00BE2679" w:rsidRDefault="00805DFB">
            <w:pPr>
              <w:ind w:left="-105" w:right="-111"/>
              <w:jc w:val="center"/>
              <w:rPr>
                <w:sz w:val="24"/>
                <w:szCs w:val="24"/>
              </w:rPr>
            </w:pPr>
            <w:r w:rsidRPr="00BE2679">
              <w:rPr>
                <w:sz w:val="24"/>
                <w:szCs w:val="24"/>
              </w:rPr>
              <w:t>3 500,0</w:t>
            </w:r>
          </w:p>
        </w:tc>
        <w:tc>
          <w:tcPr>
            <w:tcW w:w="1002" w:type="dxa"/>
            <w:hideMark/>
          </w:tcPr>
          <w:p w:rsidR="00805DFB" w:rsidRPr="00BE2679" w:rsidRDefault="00805DFB">
            <w:pPr>
              <w:ind w:left="-105" w:right="-111"/>
              <w:jc w:val="center"/>
              <w:rPr>
                <w:sz w:val="24"/>
                <w:szCs w:val="24"/>
              </w:rPr>
            </w:pPr>
            <w:r w:rsidRPr="00BE2679">
              <w:rPr>
                <w:sz w:val="24"/>
                <w:szCs w:val="24"/>
              </w:rPr>
              <w:t>12 800,0</w:t>
            </w:r>
          </w:p>
        </w:tc>
        <w:tc>
          <w:tcPr>
            <w:tcW w:w="1143" w:type="dxa"/>
            <w:hideMark/>
          </w:tcPr>
          <w:p w:rsidR="00805DFB" w:rsidRPr="00BE2679" w:rsidRDefault="00805DFB">
            <w:pPr>
              <w:ind w:left="-105" w:right="-111"/>
              <w:jc w:val="center"/>
              <w:rPr>
                <w:sz w:val="24"/>
                <w:szCs w:val="24"/>
              </w:rPr>
            </w:pPr>
            <w:r w:rsidRPr="00BE2679">
              <w:rPr>
                <w:sz w:val="24"/>
                <w:szCs w:val="24"/>
              </w:rPr>
              <w:t>13 150,0</w:t>
            </w:r>
          </w:p>
        </w:tc>
        <w:tc>
          <w:tcPr>
            <w:tcW w:w="983" w:type="dxa"/>
            <w:hideMark/>
          </w:tcPr>
          <w:p w:rsidR="00805DFB" w:rsidRPr="00BE2679" w:rsidRDefault="00805DFB">
            <w:pPr>
              <w:ind w:left="-105" w:right="-111"/>
              <w:jc w:val="center"/>
              <w:rPr>
                <w:sz w:val="24"/>
                <w:szCs w:val="24"/>
              </w:rPr>
            </w:pPr>
            <w:r w:rsidRPr="00BE2679">
              <w:rPr>
                <w:sz w:val="24"/>
                <w:szCs w:val="24"/>
              </w:rPr>
              <w:t>13 400,0</w:t>
            </w:r>
          </w:p>
        </w:tc>
        <w:tc>
          <w:tcPr>
            <w:tcW w:w="996" w:type="dxa"/>
            <w:hideMark/>
          </w:tcPr>
          <w:p w:rsidR="00805DFB" w:rsidRPr="00BE2679" w:rsidRDefault="00805DFB">
            <w:pPr>
              <w:ind w:left="-105" w:right="-111"/>
              <w:jc w:val="center"/>
              <w:rPr>
                <w:sz w:val="24"/>
                <w:szCs w:val="24"/>
              </w:rPr>
            </w:pPr>
            <w:r w:rsidRPr="00BE2679">
              <w:rPr>
                <w:sz w:val="24"/>
                <w:szCs w:val="24"/>
              </w:rPr>
              <w:t>13 700,0</w:t>
            </w:r>
          </w:p>
        </w:tc>
      </w:tr>
      <w:tr w:rsidR="00805DFB" w:rsidRPr="00BE2679" w:rsidTr="00BE2679">
        <w:trPr>
          <w:trHeight w:val="510"/>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340"/>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63 550,0</w:t>
            </w:r>
          </w:p>
        </w:tc>
        <w:tc>
          <w:tcPr>
            <w:tcW w:w="1131" w:type="dxa"/>
            <w:hideMark/>
          </w:tcPr>
          <w:p w:rsidR="00805DFB" w:rsidRPr="00BE2679" w:rsidRDefault="00805DFB">
            <w:pPr>
              <w:ind w:left="-108" w:right="-108"/>
              <w:jc w:val="center"/>
              <w:rPr>
                <w:sz w:val="24"/>
                <w:szCs w:val="24"/>
              </w:rPr>
            </w:pPr>
            <w:r w:rsidRPr="00BE2679">
              <w:rPr>
                <w:sz w:val="24"/>
                <w:szCs w:val="24"/>
              </w:rPr>
              <w:t>3 500,0</w:t>
            </w:r>
          </w:p>
        </w:tc>
        <w:tc>
          <w:tcPr>
            <w:tcW w:w="989" w:type="dxa"/>
            <w:hideMark/>
          </w:tcPr>
          <w:p w:rsidR="00805DFB" w:rsidRPr="00BE2679" w:rsidRDefault="00805DFB">
            <w:pPr>
              <w:ind w:left="-105" w:right="-108"/>
              <w:jc w:val="center"/>
              <w:rPr>
                <w:sz w:val="24"/>
                <w:szCs w:val="24"/>
              </w:rPr>
            </w:pPr>
            <w:r w:rsidRPr="00BE2679">
              <w:rPr>
                <w:sz w:val="24"/>
                <w:szCs w:val="24"/>
              </w:rPr>
              <w:t>3 500,0</w:t>
            </w:r>
          </w:p>
        </w:tc>
        <w:tc>
          <w:tcPr>
            <w:tcW w:w="996" w:type="dxa"/>
            <w:hideMark/>
          </w:tcPr>
          <w:p w:rsidR="00805DFB" w:rsidRPr="00BE2679" w:rsidRDefault="00805DFB">
            <w:pPr>
              <w:ind w:left="-105" w:right="-111"/>
              <w:jc w:val="center"/>
              <w:rPr>
                <w:sz w:val="24"/>
                <w:szCs w:val="24"/>
              </w:rPr>
            </w:pPr>
            <w:r w:rsidRPr="00BE2679">
              <w:rPr>
                <w:sz w:val="24"/>
                <w:szCs w:val="24"/>
              </w:rPr>
              <w:t>3 500,0</w:t>
            </w:r>
          </w:p>
        </w:tc>
        <w:tc>
          <w:tcPr>
            <w:tcW w:w="1002" w:type="dxa"/>
            <w:hideMark/>
          </w:tcPr>
          <w:p w:rsidR="00805DFB" w:rsidRPr="00BE2679" w:rsidRDefault="00805DFB">
            <w:pPr>
              <w:ind w:left="-105" w:right="-111"/>
              <w:jc w:val="center"/>
              <w:rPr>
                <w:sz w:val="24"/>
                <w:szCs w:val="24"/>
              </w:rPr>
            </w:pPr>
            <w:r w:rsidRPr="00BE2679">
              <w:rPr>
                <w:sz w:val="24"/>
                <w:szCs w:val="24"/>
              </w:rPr>
              <w:t>12 800,0</w:t>
            </w:r>
          </w:p>
        </w:tc>
        <w:tc>
          <w:tcPr>
            <w:tcW w:w="1143" w:type="dxa"/>
            <w:hideMark/>
          </w:tcPr>
          <w:p w:rsidR="00805DFB" w:rsidRPr="00BE2679" w:rsidRDefault="00805DFB">
            <w:pPr>
              <w:ind w:left="-105" w:right="-111"/>
              <w:jc w:val="center"/>
              <w:rPr>
                <w:sz w:val="24"/>
                <w:szCs w:val="24"/>
              </w:rPr>
            </w:pPr>
            <w:r w:rsidRPr="00BE2679">
              <w:rPr>
                <w:sz w:val="24"/>
                <w:szCs w:val="24"/>
              </w:rPr>
              <w:t>13 150,0</w:t>
            </w:r>
          </w:p>
        </w:tc>
        <w:tc>
          <w:tcPr>
            <w:tcW w:w="983" w:type="dxa"/>
            <w:hideMark/>
          </w:tcPr>
          <w:p w:rsidR="00805DFB" w:rsidRPr="00BE2679" w:rsidRDefault="00805DFB">
            <w:pPr>
              <w:ind w:left="-105" w:right="-111"/>
              <w:jc w:val="center"/>
              <w:rPr>
                <w:sz w:val="24"/>
                <w:szCs w:val="24"/>
              </w:rPr>
            </w:pPr>
            <w:r w:rsidRPr="00BE2679">
              <w:rPr>
                <w:sz w:val="24"/>
                <w:szCs w:val="24"/>
              </w:rPr>
              <w:t>13 400,0</w:t>
            </w:r>
          </w:p>
        </w:tc>
        <w:tc>
          <w:tcPr>
            <w:tcW w:w="996" w:type="dxa"/>
            <w:hideMark/>
          </w:tcPr>
          <w:p w:rsidR="00805DFB" w:rsidRPr="00BE2679" w:rsidRDefault="00805DFB">
            <w:pPr>
              <w:ind w:left="-105" w:right="-111"/>
              <w:jc w:val="center"/>
              <w:rPr>
                <w:sz w:val="24"/>
                <w:szCs w:val="24"/>
              </w:rPr>
            </w:pPr>
            <w:r w:rsidRPr="00BE2679">
              <w:rPr>
                <w:sz w:val="24"/>
                <w:szCs w:val="24"/>
              </w:rPr>
              <w:t>13 700,0</w:t>
            </w:r>
          </w:p>
        </w:tc>
      </w:tr>
      <w:tr w:rsidR="00805DFB" w:rsidRPr="00BE2679" w:rsidTr="00BE2679">
        <w:trPr>
          <w:trHeight w:val="538"/>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421"/>
        </w:trPr>
        <w:tc>
          <w:tcPr>
            <w:tcW w:w="5066" w:type="dxa"/>
            <w:gridSpan w:val="5"/>
            <w:vMerge w:val="restart"/>
            <w:hideMark/>
          </w:tcPr>
          <w:p w:rsidR="00805DFB" w:rsidRPr="00BE2679" w:rsidRDefault="00805DFB" w:rsidP="00BE2679">
            <w:pPr>
              <w:jc w:val="both"/>
              <w:rPr>
                <w:sz w:val="24"/>
                <w:szCs w:val="24"/>
              </w:rPr>
            </w:pPr>
            <w:r w:rsidRPr="00BE2679">
              <w:rPr>
                <w:sz w:val="24"/>
                <w:szCs w:val="24"/>
              </w:rPr>
              <w:t>муниципальное казенное учреждение «Упра</w:t>
            </w:r>
            <w:r w:rsidRPr="00BE2679">
              <w:rPr>
                <w:sz w:val="24"/>
                <w:szCs w:val="24"/>
              </w:rPr>
              <w:t>в</w:t>
            </w:r>
            <w:r w:rsidRPr="00BE2679">
              <w:rPr>
                <w:sz w:val="24"/>
                <w:szCs w:val="24"/>
              </w:rPr>
              <w:t>ление капитального строительства по застро</w:t>
            </w:r>
            <w:r w:rsidRPr="00BE2679">
              <w:rPr>
                <w:sz w:val="24"/>
                <w:szCs w:val="24"/>
              </w:rPr>
              <w:t>й</w:t>
            </w:r>
            <w:r w:rsidRPr="00BE2679">
              <w:rPr>
                <w:sz w:val="24"/>
                <w:szCs w:val="24"/>
              </w:rPr>
              <w:t>ке Нижневартовского района»</w:t>
            </w: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5" w:right="-108"/>
              <w:jc w:val="center"/>
              <w:rPr>
                <w:sz w:val="24"/>
                <w:szCs w:val="24"/>
              </w:rPr>
            </w:pPr>
            <w:r w:rsidRPr="00BE2679">
              <w:rPr>
                <w:sz w:val="24"/>
                <w:szCs w:val="24"/>
              </w:rPr>
              <w:t>102728,9</w:t>
            </w:r>
          </w:p>
        </w:tc>
        <w:tc>
          <w:tcPr>
            <w:tcW w:w="1131" w:type="dxa"/>
            <w:hideMark/>
          </w:tcPr>
          <w:p w:rsidR="00805DFB" w:rsidRPr="00BE2679" w:rsidRDefault="00805DFB">
            <w:pPr>
              <w:ind w:left="-108" w:right="-108"/>
              <w:jc w:val="center"/>
              <w:rPr>
                <w:sz w:val="24"/>
                <w:szCs w:val="24"/>
              </w:rPr>
            </w:pPr>
            <w:r w:rsidRPr="00BE2679">
              <w:rPr>
                <w:sz w:val="24"/>
                <w:szCs w:val="24"/>
              </w:rPr>
              <w:t>102728,9</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510"/>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p w:rsidR="00805DFB" w:rsidRPr="00BE2679" w:rsidRDefault="00805DFB" w:rsidP="0021076A">
            <w:pPr>
              <w:jc w:val="both"/>
              <w:rPr>
                <w:sz w:val="24"/>
                <w:szCs w:val="24"/>
              </w:rPr>
            </w:pPr>
            <w:r w:rsidRPr="00BE2679">
              <w:rPr>
                <w:sz w:val="24"/>
                <w:szCs w:val="24"/>
              </w:rPr>
              <w:t>подпрограмма «Дети Югры» программы «С</w:t>
            </w:r>
            <w:r w:rsidRPr="00BE2679">
              <w:rPr>
                <w:sz w:val="24"/>
                <w:szCs w:val="24"/>
              </w:rPr>
              <w:t>о</w:t>
            </w:r>
            <w:r w:rsidRPr="00BE2679">
              <w:rPr>
                <w:sz w:val="24"/>
                <w:szCs w:val="24"/>
              </w:rPr>
              <w:t xml:space="preserve">циальная </w:t>
            </w:r>
            <w:r w:rsidR="00F84CD6" w:rsidRPr="00BE2679">
              <w:rPr>
                <w:sz w:val="24"/>
                <w:szCs w:val="24"/>
              </w:rPr>
              <w:t>по</w:t>
            </w:r>
            <w:r w:rsidR="00F84CD6" w:rsidRPr="00BE2679">
              <w:rPr>
                <w:sz w:val="24"/>
                <w:szCs w:val="24"/>
              </w:rPr>
              <w:t>д</w:t>
            </w:r>
            <w:r w:rsidR="00F84CD6" w:rsidRPr="00BE2679">
              <w:rPr>
                <w:sz w:val="24"/>
                <w:szCs w:val="24"/>
              </w:rPr>
              <w:t>держка</w:t>
            </w:r>
            <w:r w:rsidRPr="00BE2679">
              <w:rPr>
                <w:sz w:val="24"/>
                <w:szCs w:val="24"/>
              </w:rPr>
              <w:t xml:space="preserve"> жителей Югры на 2014−2020 годы»</w:t>
            </w:r>
          </w:p>
        </w:tc>
        <w:tc>
          <w:tcPr>
            <w:tcW w:w="1137" w:type="dxa"/>
            <w:hideMark/>
          </w:tcPr>
          <w:p w:rsidR="00805DFB" w:rsidRPr="00BE2679" w:rsidRDefault="00805DFB">
            <w:pPr>
              <w:ind w:left="-105" w:right="-108"/>
              <w:jc w:val="center"/>
              <w:rPr>
                <w:sz w:val="24"/>
                <w:szCs w:val="24"/>
              </w:rPr>
            </w:pPr>
            <w:r w:rsidRPr="00BE2679">
              <w:rPr>
                <w:sz w:val="24"/>
                <w:szCs w:val="24"/>
              </w:rPr>
              <w:t>8 320,0</w:t>
            </w:r>
          </w:p>
        </w:tc>
        <w:tc>
          <w:tcPr>
            <w:tcW w:w="1131" w:type="dxa"/>
            <w:hideMark/>
          </w:tcPr>
          <w:p w:rsidR="00805DFB" w:rsidRPr="00BE2679" w:rsidRDefault="00805DFB">
            <w:pPr>
              <w:ind w:left="-108" w:right="-108"/>
              <w:jc w:val="center"/>
              <w:rPr>
                <w:sz w:val="24"/>
                <w:szCs w:val="24"/>
              </w:rPr>
            </w:pPr>
            <w:r w:rsidRPr="00BE2679">
              <w:rPr>
                <w:sz w:val="24"/>
                <w:szCs w:val="24"/>
              </w:rPr>
              <w:t>8 320,0</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29"/>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5" w:right="-108"/>
              <w:jc w:val="center"/>
              <w:rPr>
                <w:sz w:val="24"/>
                <w:szCs w:val="24"/>
              </w:rPr>
            </w:pPr>
            <w:r w:rsidRPr="00BE2679">
              <w:rPr>
                <w:sz w:val="24"/>
                <w:szCs w:val="24"/>
              </w:rPr>
              <w:t>94408,9</w:t>
            </w:r>
          </w:p>
        </w:tc>
        <w:tc>
          <w:tcPr>
            <w:tcW w:w="1131" w:type="dxa"/>
            <w:hideMark/>
          </w:tcPr>
          <w:p w:rsidR="00805DFB" w:rsidRPr="00BE2679" w:rsidRDefault="00805DFB">
            <w:pPr>
              <w:ind w:left="-108" w:right="-108"/>
              <w:jc w:val="center"/>
              <w:rPr>
                <w:sz w:val="24"/>
                <w:szCs w:val="24"/>
              </w:rPr>
            </w:pPr>
            <w:r w:rsidRPr="00BE2679">
              <w:rPr>
                <w:sz w:val="24"/>
                <w:szCs w:val="24"/>
              </w:rPr>
              <w:t>94408,9</w:t>
            </w: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485"/>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64"/>
        </w:trPr>
        <w:tc>
          <w:tcPr>
            <w:tcW w:w="5066" w:type="dxa"/>
            <w:gridSpan w:val="5"/>
            <w:vMerge w:val="restart"/>
            <w:hideMark/>
          </w:tcPr>
          <w:p w:rsidR="00805DFB" w:rsidRPr="00BE2679" w:rsidRDefault="00805DFB" w:rsidP="0021076A">
            <w:pPr>
              <w:jc w:val="both"/>
              <w:rPr>
                <w:sz w:val="24"/>
                <w:szCs w:val="24"/>
              </w:rPr>
            </w:pPr>
            <w:r w:rsidRPr="00BE2679">
              <w:rPr>
                <w:sz w:val="24"/>
                <w:szCs w:val="24"/>
              </w:rPr>
              <w:t>муниципальное автономное образовательное учреждение дополнительного образования д</w:t>
            </w:r>
            <w:r w:rsidRPr="00BE2679">
              <w:rPr>
                <w:sz w:val="24"/>
                <w:szCs w:val="24"/>
              </w:rPr>
              <w:t>е</w:t>
            </w:r>
            <w:r w:rsidRPr="00BE2679">
              <w:rPr>
                <w:sz w:val="24"/>
                <w:szCs w:val="24"/>
              </w:rPr>
              <w:t>тей «Специализированная детско-юношеская спортивная школа олимпийского резерва Нижневартовского района»</w:t>
            </w: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8" w:right="-105"/>
              <w:jc w:val="center"/>
              <w:rPr>
                <w:sz w:val="24"/>
                <w:szCs w:val="24"/>
              </w:rPr>
            </w:pPr>
            <w:r w:rsidRPr="00BE2679">
              <w:rPr>
                <w:sz w:val="24"/>
                <w:szCs w:val="24"/>
              </w:rPr>
              <w:t>499 631,4</w:t>
            </w:r>
          </w:p>
        </w:tc>
        <w:tc>
          <w:tcPr>
            <w:tcW w:w="1131" w:type="dxa"/>
            <w:hideMark/>
          </w:tcPr>
          <w:p w:rsidR="00805DFB" w:rsidRPr="00BE2679" w:rsidRDefault="00805DFB">
            <w:pPr>
              <w:ind w:left="-108" w:right="-108" w:firstLine="108"/>
              <w:jc w:val="center"/>
              <w:rPr>
                <w:sz w:val="24"/>
                <w:szCs w:val="24"/>
              </w:rPr>
            </w:pPr>
            <w:r w:rsidRPr="00BE2679">
              <w:rPr>
                <w:sz w:val="24"/>
                <w:szCs w:val="24"/>
              </w:rPr>
              <w:t>61451,5</w:t>
            </w:r>
          </w:p>
        </w:tc>
        <w:tc>
          <w:tcPr>
            <w:tcW w:w="989" w:type="dxa"/>
            <w:hideMark/>
          </w:tcPr>
          <w:p w:rsidR="00805DFB" w:rsidRPr="00BE2679" w:rsidRDefault="00805DFB">
            <w:pPr>
              <w:ind w:left="-108" w:right="-111"/>
              <w:jc w:val="center"/>
              <w:rPr>
                <w:sz w:val="24"/>
                <w:szCs w:val="24"/>
              </w:rPr>
            </w:pPr>
            <w:r w:rsidRPr="00BE2679">
              <w:rPr>
                <w:sz w:val="24"/>
                <w:szCs w:val="24"/>
              </w:rPr>
              <w:t>64713,1</w:t>
            </w:r>
          </w:p>
        </w:tc>
        <w:tc>
          <w:tcPr>
            <w:tcW w:w="996" w:type="dxa"/>
            <w:hideMark/>
          </w:tcPr>
          <w:p w:rsidR="00805DFB" w:rsidRPr="00BE2679" w:rsidRDefault="00805DFB">
            <w:pPr>
              <w:ind w:left="-105" w:right="-111"/>
              <w:jc w:val="center"/>
              <w:rPr>
                <w:sz w:val="24"/>
                <w:szCs w:val="24"/>
              </w:rPr>
            </w:pPr>
            <w:r w:rsidRPr="00BE2679">
              <w:rPr>
                <w:sz w:val="24"/>
                <w:szCs w:val="24"/>
              </w:rPr>
              <w:t>67588,0</w:t>
            </w:r>
          </w:p>
        </w:tc>
        <w:tc>
          <w:tcPr>
            <w:tcW w:w="1002" w:type="dxa"/>
            <w:hideMark/>
          </w:tcPr>
          <w:p w:rsidR="00805DFB" w:rsidRPr="00BE2679" w:rsidRDefault="00805DFB">
            <w:pPr>
              <w:ind w:left="-105" w:right="-111"/>
              <w:jc w:val="center"/>
              <w:rPr>
                <w:sz w:val="24"/>
                <w:szCs w:val="24"/>
              </w:rPr>
            </w:pPr>
            <w:r w:rsidRPr="00BE2679">
              <w:rPr>
                <w:sz w:val="24"/>
                <w:szCs w:val="24"/>
              </w:rPr>
              <w:t>70967,5</w:t>
            </w:r>
          </w:p>
        </w:tc>
        <w:tc>
          <w:tcPr>
            <w:tcW w:w="1143" w:type="dxa"/>
            <w:hideMark/>
          </w:tcPr>
          <w:p w:rsidR="00805DFB" w:rsidRPr="00BE2679" w:rsidRDefault="00805DFB">
            <w:pPr>
              <w:rPr>
                <w:sz w:val="24"/>
                <w:szCs w:val="24"/>
              </w:rPr>
            </w:pPr>
            <w:r w:rsidRPr="00BE2679">
              <w:rPr>
                <w:sz w:val="24"/>
                <w:szCs w:val="24"/>
              </w:rPr>
              <w:t>74515,8</w:t>
            </w:r>
          </w:p>
        </w:tc>
        <w:tc>
          <w:tcPr>
            <w:tcW w:w="983" w:type="dxa"/>
            <w:hideMark/>
          </w:tcPr>
          <w:p w:rsidR="00805DFB" w:rsidRPr="00BE2679" w:rsidRDefault="00805DFB">
            <w:pPr>
              <w:ind w:left="-105" w:right="-111"/>
              <w:jc w:val="center"/>
              <w:rPr>
                <w:sz w:val="24"/>
                <w:szCs w:val="24"/>
              </w:rPr>
            </w:pPr>
            <w:r w:rsidRPr="00BE2679">
              <w:rPr>
                <w:sz w:val="24"/>
                <w:szCs w:val="24"/>
              </w:rPr>
              <w:t>78241,8</w:t>
            </w:r>
          </w:p>
        </w:tc>
        <w:tc>
          <w:tcPr>
            <w:tcW w:w="996" w:type="dxa"/>
            <w:hideMark/>
          </w:tcPr>
          <w:p w:rsidR="00805DFB" w:rsidRPr="00BE2679" w:rsidRDefault="00805DFB">
            <w:pPr>
              <w:ind w:left="-105" w:right="-111"/>
              <w:jc w:val="center"/>
              <w:rPr>
                <w:sz w:val="24"/>
                <w:szCs w:val="24"/>
              </w:rPr>
            </w:pPr>
            <w:r w:rsidRPr="00BE2679">
              <w:rPr>
                <w:sz w:val="24"/>
                <w:szCs w:val="24"/>
              </w:rPr>
              <w:t>82153,7</w:t>
            </w:r>
          </w:p>
        </w:tc>
      </w:tr>
      <w:tr w:rsidR="00805DFB" w:rsidRPr="00BE2679" w:rsidTr="00BE2679">
        <w:trPr>
          <w:trHeight w:val="549"/>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89"/>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8" w:right="-105"/>
              <w:jc w:val="center"/>
              <w:rPr>
                <w:sz w:val="24"/>
                <w:szCs w:val="24"/>
              </w:rPr>
            </w:pPr>
            <w:r w:rsidRPr="00BE2679">
              <w:rPr>
                <w:sz w:val="24"/>
                <w:szCs w:val="24"/>
              </w:rPr>
              <w:t>465 889,7</w:t>
            </w:r>
          </w:p>
        </w:tc>
        <w:tc>
          <w:tcPr>
            <w:tcW w:w="1131" w:type="dxa"/>
            <w:hideMark/>
          </w:tcPr>
          <w:p w:rsidR="00805DFB" w:rsidRPr="00BE2679" w:rsidRDefault="00805DFB">
            <w:pPr>
              <w:ind w:left="-108" w:right="-108" w:firstLine="108"/>
              <w:jc w:val="center"/>
              <w:rPr>
                <w:sz w:val="24"/>
                <w:szCs w:val="24"/>
              </w:rPr>
            </w:pPr>
            <w:r w:rsidRPr="00BE2679">
              <w:rPr>
                <w:sz w:val="24"/>
                <w:szCs w:val="24"/>
              </w:rPr>
              <w:t>57251,5</w:t>
            </w:r>
          </w:p>
        </w:tc>
        <w:tc>
          <w:tcPr>
            <w:tcW w:w="989" w:type="dxa"/>
            <w:hideMark/>
          </w:tcPr>
          <w:p w:rsidR="00805DFB" w:rsidRPr="00BE2679" w:rsidRDefault="00805DFB">
            <w:pPr>
              <w:ind w:left="-108" w:right="-111"/>
              <w:jc w:val="center"/>
              <w:rPr>
                <w:sz w:val="24"/>
                <w:szCs w:val="24"/>
              </w:rPr>
            </w:pPr>
            <w:r w:rsidRPr="00BE2679">
              <w:rPr>
                <w:sz w:val="24"/>
                <w:szCs w:val="24"/>
              </w:rPr>
              <w:t>60313,1</w:t>
            </w:r>
          </w:p>
        </w:tc>
        <w:tc>
          <w:tcPr>
            <w:tcW w:w="996" w:type="dxa"/>
            <w:hideMark/>
          </w:tcPr>
          <w:p w:rsidR="00805DFB" w:rsidRPr="00BE2679" w:rsidRDefault="00805DFB">
            <w:pPr>
              <w:ind w:left="-105" w:right="-111"/>
              <w:jc w:val="center"/>
              <w:rPr>
                <w:sz w:val="24"/>
                <w:szCs w:val="24"/>
              </w:rPr>
            </w:pPr>
            <w:r w:rsidRPr="00BE2679">
              <w:rPr>
                <w:sz w:val="24"/>
                <w:szCs w:val="24"/>
              </w:rPr>
              <w:t>63038,0</w:t>
            </w:r>
          </w:p>
        </w:tc>
        <w:tc>
          <w:tcPr>
            <w:tcW w:w="1002" w:type="dxa"/>
            <w:hideMark/>
          </w:tcPr>
          <w:p w:rsidR="00805DFB" w:rsidRPr="00BE2679" w:rsidRDefault="00805DFB">
            <w:pPr>
              <w:ind w:left="-105" w:right="-111"/>
              <w:jc w:val="center"/>
              <w:rPr>
                <w:sz w:val="24"/>
                <w:szCs w:val="24"/>
              </w:rPr>
            </w:pPr>
            <w:r w:rsidRPr="00BE2679">
              <w:rPr>
                <w:sz w:val="24"/>
                <w:szCs w:val="24"/>
              </w:rPr>
              <w:t>66190,0</w:t>
            </w:r>
          </w:p>
        </w:tc>
        <w:tc>
          <w:tcPr>
            <w:tcW w:w="1143" w:type="dxa"/>
            <w:hideMark/>
          </w:tcPr>
          <w:p w:rsidR="00805DFB" w:rsidRPr="00BE2679" w:rsidRDefault="00805DFB">
            <w:pPr>
              <w:rPr>
                <w:sz w:val="24"/>
                <w:szCs w:val="24"/>
              </w:rPr>
            </w:pPr>
            <w:r w:rsidRPr="00BE2679">
              <w:rPr>
                <w:sz w:val="24"/>
                <w:szCs w:val="24"/>
              </w:rPr>
              <w:t>69499,4</w:t>
            </w:r>
          </w:p>
        </w:tc>
        <w:tc>
          <w:tcPr>
            <w:tcW w:w="983" w:type="dxa"/>
            <w:hideMark/>
          </w:tcPr>
          <w:p w:rsidR="00805DFB" w:rsidRPr="00BE2679" w:rsidRDefault="00805DFB">
            <w:pPr>
              <w:ind w:left="-105" w:right="-111"/>
              <w:jc w:val="center"/>
              <w:rPr>
                <w:sz w:val="24"/>
                <w:szCs w:val="24"/>
              </w:rPr>
            </w:pPr>
            <w:r w:rsidRPr="00BE2679">
              <w:rPr>
                <w:sz w:val="24"/>
                <w:szCs w:val="24"/>
              </w:rPr>
              <w:t>72 974,6</w:t>
            </w:r>
          </w:p>
        </w:tc>
        <w:tc>
          <w:tcPr>
            <w:tcW w:w="996" w:type="dxa"/>
            <w:hideMark/>
          </w:tcPr>
          <w:p w:rsidR="00805DFB" w:rsidRPr="00BE2679" w:rsidRDefault="00805DFB">
            <w:pPr>
              <w:ind w:left="-105" w:right="-111"/>
              <w:jc w:val="center"/>
              <w:rPr>
                <w:sz w:val="24"/>
                <w:szCs w:val="24"/>
              </w:rPr>
            </w:pPr>
            <w:r w:rsidRPr="00BE2679">
              <w:rPr>
                <w:sz w:val="24"/>
                <w:szCs w:val="24"/>
              </w:rPr>
              <w:t>76623,0</w:t>
            </w:r>
          </w:p>
        </w:tc>
      </w:tr>
      <w:tr w:rsidR="00805DFB" w:rsidRPr="00BE2679" w:rsidTr="00BE2679">
        <w:trPr>
          <w:trHeight w:val="570"/>
        </w:trPr>
        <w:tc>
          <w:tcPr>
            <w:tcW w:w="5066" w:type="dxa"/>
            <w:gridSpan w:val="5"/>
            <w:vMerge/>
            <w:hideMark/>
          </w:tcPr>
          <w:p w:rsidR="00805DFB" w:rsidRPr="00BE2679" w:rsidRDefault="00805DFB" w:rsidP="0021076A">
            <w:pPr>
              <w:jc w:val="both"/>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ind w:left="-108" w:right="-105"/>
              <w:jc w:val="center"/>
              <w:rPr>
                <w:sz w:val="24"/>
                <w:szCs w:val="24"/>
              </w:rPr>
            </w:pPr>
            <w:r w:rsidRPr="00BE2679">
              <w:rPr>
                <w:sz w:val="24"/>
                <w:szCs w:val="24"/>
              </w:rPr>
              <w:t>33 741,7</w:t>
            </w:r>
          </w:p>
        </w:tc>
        <w:tc>
          <w:tcPr>
            <w:tcW w:w="1131" w:type="dxa"/>
            <w:hideMark/>
          </w:tcPr>
          <w:p w:rsidR="00805DFB" w:rsidRPr="00BE2679" w:rsidRDefault="00805DFB">
            <w:pPr>
              <w:ind w:left="-108" w:right="-108" w:firstLine="108"/>
              <w:jc w:val="center"/>
              <w:rPr>
                <w:sz w:val="24"/>
                <w:szCs w:val="24"/>
              </w:rPr>
            </w:pPr>
            <w:r w:rsidRPr="00BE2679">
              <w:rPr>
                <w:sz w:val="24"/>
                <w:szCs w:val="24"/>
              </w:rPr>
              <w:t>4200,0</w:t>
            </w:r>
          </w:p>
        </w:tc>
        <w:tc>
          <w:tcPr>
            <w:tcW w:w="989" w:type="dxa"/>
            <w:hideMark/>
          </w:tcPr>
          <w:p w:rsidR="00805DFB" w:rsidRPr="00BE2679" w:rsidRDefault="00805DFB">
            <w:pPr>
              <w:ind w:left="-108" w:right="-111"/>
              <w:jc w:val="center"/>
              <w:rPr>
                <w:sz w:val="24"/>
                <w:szCs w:val="24"/>
              </w:rPr>
            </w:pPr>
            <w:r w:rsidRPr="00BE2679">
              <w:rPr>
                <w:sz w:val="24"/>
                <w:szCs w:val="24"/>
              </w:rPr>
              <w:t>4400,0</w:t>
            </w:r>
          </w:p>
        </w:tc>
        <w:tc>
          <w:tcPr>
            <w:tcW w:w="996" w:type="dxa"/>
            <w:hideMark/>
          </w:tcPr>
          <w:p w:rsidR="00805DFB" w:rsidRPr="00BE2679" w:rsidRDefault="00805DFB">
            <w:pPr>
              <w:ind w:left="-105" w:right="-111"/>
              <w:jc w:val="center"/>
              <w:rPr>
                <w:sz w:val="24"/>
                <w:szCs w:val="24"/>
              </w:rPr>
            </w:pPr>
            <w:r w:rsidRPr="00BE2679">
              <w:rPr>
                <w:sz w:val="24"/>
                <w:szCs w:val="24"/>
              </w:rPr>
              <w:t>4550,0</w:t>
            </w:r>
          </w:p>
        </w:tc>
        <w:tc>
          <w:tcPr>
            <w:tcW w:w="1002" w:type="dxa"/>
            <w:hideMark/>
          </w:tcPr>
          <w:p w:rsidR="00805DFB" w:rsidRPr="00BE2679" w:rsidRDefault="00805DFB">
            <w:pPr>
              <w:ind w:left="-105" w:right="-111"/>
              <w:jc w:val="center"/>
              <w:rPr>
                <w:sz w:val="24"/>
                <w:szCs w:val="24"/>
              </w:rPr>
            </w:pPr>
            <w:r w:rsidRPr="00BE2679">
              <w:rPr>
                <w:sz w:val="24"/>
                <w:szCs w:val="24"/>
              </w:rPr>
              <w:t>4777,5</w:t>
            </w:r>
          </w:p>
        </w:tc>
        <w:tc>
          <w:tcPr>
            <w:tcW w:w="1143" w:type="dxa"/>
            <w:hideMark/>
          </w:tcPr>
          <w:p w:rsidR="00805DFB" w:rsidRPr="00BE2679" w:rsidRDefault="00805DFB">
            <w:pPr>
              <w:rPr>
                <w:sz w:val="24"/>
                <w:szCs w:val="24"/>
              </w:rPr>
            </w:pPr>
            <w:r w:rsidRPr="00BE2679">
              <w:rPr>
                <w:sz w:val="24"/>
                <w:szCs w:val="24"/>
              </w:rPr>
              <w:t>5016,4</w:t>
            </w:r>
          </w:p>
        </w:tc>
        <w:tc>
          <w:tcPr>
            <w:tcW w:w="983" w:type="dxa"/>
            <w:hideMark/>
          </w:tcPr>
          <w:p w:rsidR="00805DFB" w:rsidRPr="00BE2679" w:rsidRDefault="00805DFB">
            <w:pPr>
              <w:ind w:left="-105" w:right="-111"/>
              <w:jc w:val="center"/>
              <w:rPr>
                <w:sz w:val="24"/>
                <w:szCs w:val="24"/>
              </w:rPr>
            </w:pPr>
            <w:r w:rsidRPr="00BE2679">
              <w:rPr>
                <w:sz w:val="24"/>
                <w:szCs w:val="24"/>
              </w:rPr>
              <w:t>5 267,2</w:t>
            </w:r>
          </w:p>
        </w:tc>
        <w:tc>
          <w:tcPr>
            <w:tcW w:w="996" w:type="dxa"/>
            <w:hideMark/>
          </w:tcPr>
          <w:p w:rsidR="00805DFB" w:rsidRPr="00BE2679" w:rsidRDefault="00805DFB">
            <w:pPr>
              <w:ind w:left="-105" w:right="-111"/>
              <w:jc w:val="center"/>
              <w:rPr>
                <w:sz w:val="24"/>
                <w:szCs w:val="24"/>
              </w:rPr>
            </w:pPr>
            <w:r w:rsidRPr="00BE2679">
              <w:rPr>
                <w:sz w:val="24"/>
                <w:szCs w:val="24"/>
              </w:rPr>
              <w:t>5530,6</w:t>
            </w:r>
          </w:p>
        </w:tc>
      </w:tr>
      <w:tr w:rsidR="00805DFB" w:rsidRPr="00BE2679" w:rsidTr="00BE2679">
        <w:trPr>
          <w:trHeight w:val="287"/>
        </w:trPr>
        <w:tc>
          <w:tcPr>
            <w:tcW w:w="5066" w:type="dxa"/>
            <w:gridSpan w:val="5"/>
            <w:vMerge w:val="restart"/>
            <w:hideMark/>
          </w:tcPr>
          <w:p w:rsidR="00805DFB" w:rsidRPr="00BE2679" w:rsidRDefault="00805DFB" w:rsidP="0021076A">
            <w:pPr>
              <w:jc w:val="both"/>
              <w:rPr>
                <w:sz w:val="24"/>
                <w:szCs w:val="24"/>
              </w:rPr>
            </w:pPr>
            <w:r w:rsidRPr="00BE2679">
              <w:rPr>
                <w:sz w:val="24"/>
                <w:szCs w:val="24"/>
              </w:rPr>
              <w:lastRenderedPageBreak/>
              <w:t>муниципальное автономное образовательное учреждение дополнительного образования д</w:t>
            </w:r>
            <w:r w:rsidRPr="00BE2679">
              <w:rPr>
                <w:sz w:val="24"/>
                <w:szCs w:val="24"/>
              </w:rPr>
              <w:t>е</w:t>
            </w:r>
            <w:r w:rsidRPr="00BE2679">
              <w:rPr>
                <w:sz w:val="24"/>
                <w:szCs w:val="24"/>
              </w:rPr>
              <w:t>тей «Новоаганская детско-юношеская спо</w:t>
            </w:r>
            <w:r w:rsidRPr="00BE2679">
              <w:rPr>
                <w:sz w:val="24"/>
                <w:szCs w:val="24"/>
              </w:rPr>
              <w:t>р</w:t>
            </w:r>
            <w:r w:rsidRPr="00BE2679">
              <w:rPr>
                <w:sz w:val="24"/>
                <w:szCs w:val="24"/>
              </w:rPr>
              <w:t>тивная школа «Олимп»</w:t>
            </w:r>
          </w:p>
        </w:tc>
        <w:tc>
          <w:tcPr>
            <w:tcW w:w="2116" w:type="dxa"/>
            <w:hideMark/>
          </w:tcPr>
          <w:p w:rsidR="00805DFB" w:rsidRPr="00BE2679" w:rsidRDefault="00805DFB" w:rsidP="0021076A">
            <w:pPr>
              <w:jc w:val="both"/>
              <w:rPr>
                <w:sz w:val="24"/>
                <w:szCs w:val="24"/>
              </w:rPr>
            </w:pPr>
            <w:r w:rsidRPr="00BE2679">
              <w:rPr>
                <w:sz w:val="24"/>
                <w:szCs w:val="24"/>
              </w:rPr>
              <w:t>всего</w:t>
            </w:r>
          </w:p>
        </w:tc>
        <w:tc>
          <w:tcPr>
            <w:tcW w:w="1137" w:type="dxa"/>
            <w:hideMark/>
          </w:tcPr>
          <w:p w:rsidR="00805DFB" w:rsidRPr="00BE2679" w:rsidRDefault="00805DFB">
            <w:pPr>
              <w:ind w:left="-108" w:right="-105"/>
              <w:jc w:val="center"/>
              <w:rPr>
                <w:sz w:val="24"/>
                <w:szCs w:val="24"/>
              </w:rPr>
            </w:pPr>
            <w:r w:rsidRPr="00BE2679">
              <w:rPr>
                <w:sz w:val="24"/>
                <w:szCs w:val="24"/>
              </w:rPr>
              <w:t>258 038,2</w:t>
            </w:r>
          </w:p>
        </w:tc>
        <w:tc>
          <w:tcPr>
            <w:tcW w:w="1131" w:type="dxa"/>
            <w:hideMark/>
          </w:tcPr>
          <w:p w:rsidR="00805DFB" w:rsidRPr="00BE2679" w:rsidRDefault="00805DFB">
            <w:pPr>
              <w:ind w:left="-108" w:right="-108" w:firstLine="108"/>
              <w:jc w:val="center"/>
              <w:rPr>
                <w:sz w:val="24"/>
                <w:szCs w:val="24"/>
              </w:rPr>
            </w:pPr>
            <w:r w:rsidRPr="00BE2679">
              <w:rPr>
                <w:sz w:val="24"/>
                <w:szCs w:val="24"/>
              </w:rPr>
              <w:t>31640,5</w:t>
            </w:r>
          </w:p>
        </w:tc>
        <w:tc>
          <w:tcPr>
            <w:tcW w:w="989" w:type="dxa"/>
            <w:hideMark/>
          </w:tcPr>
          <w:p w:rsidR="00805DFB" w:rsidRPr="00BE2679" w:rsidRDefault="00805DFB">
            <w:pPr>
              <w:ind w:left="-108" w:right="-111"/>
              <w:jc w:val="center"/>
              <w:rPr>
                <w:sz w:val="24"/>
                <w:szCs w:val="24"/>
              </w:rPr>
            </w:pPr>
            <w:r w:rsidRPr="00BE2679">
              <w:rPr>
                <w:sz w:val="24"/>
                <w:szCs w:val="24"/>
              </w:rPr>
              <w:t>33455,4</w:t>
            </w:r>
          </w:p>
        </w:tc>
        <w:tc>
          <w:tcPr>
            <w:tcW w:w="996" w:type="dxa"/>
            <w:hideMark/>
          </w:tcPr>
          <w:p w:rsidR="00805DFB" w:rsidRPr="00BE2679" w:rsidRDefault="00805DFB">
            <w:pPr>
              <w:ind w:left="-105" w:right="-111"/>
              <w:jc w:val="center"/>
              <w:rPr>
                <w:sz w:val="24"/>
                <w:szCs w:val="24"/>
              </w:rPr>
            </w:pPr>
            <w:r w:rsidRPr="00BE2679">
              <w:rPr>
                <w:sz w:val="24"/>
                <w:szCs w:val="24"/>
              </w:rPr>
              <w:t>34 917,7</w:t>
            </w:r>
          </w:p>
        </w:tc>
        <w:tc>
          <w:tcPr>
            <w:tcW w:w="1002" w:type="dxa"/>
            <w:hideMark/>
          </w:tcPr>
          <w:p w:rsidR="00805DFB" w:rsidRPr="00BE2679" w:rsidRDefault="00805DFB">
            <w:pPr>
              <w:ind w:left="-105" w:right="-111"/>
              <w:jc w:val="center"/>
              <w:rPr>
                <w:sz w:val="24"/>
                <w:szCs w:val="24"/>
              </w:rPr>
            </w:pPr>
            <w:r w:rsidRPr="00BE2679">
              <w:rPr>
                <w:sz w:val="24"/>
                <w:szCs w:val="24"/>
              </w:rPr>
              <w:t>36 663,5</w:t>
            </w:r>
          </w:p>
        </w:tc>
        <w:tc>
          <w:tcPr>
            <w:tcW w:w="1143" w:type="dxa"/>
            <w:hideMark/>
          </w:tcPr>
          <w:p w:rsidR="00805DFB" w:rsidRPr="00BE2679" w:rsidRDefault="00805DFB">
            <w:pPr>
              <w:rPr>
                <w:sz w:val="24"/>
                <w:szCs w:val="24"/>
              </w:rPr>
            </w:pPr>
            <w:r w:rsidRPr="00BE2679">
              <w:rPr>
                <w:sz w:val="24"/>
                <w:szCs w:val="24"/>
              </w:rPr>
              <w:t>38496,8</w:t>
            </w:r>
          </w:p>
        </w:tc>
        <w:tc>
          <w:tcPr>
            <w:tcW w:w="983" w:type="dxa"/>
            <w:hideMark/>
          </w:tcPr>
          <w:p w:rsidR="00805DFB" w:rsidRPr="00BE2679" w:rsidRDefault="00805DFB">
            <w:pPr>
              <w:ind w:left="-105" w:right="-111"/>
              <w:jc w:val="center"/>
              <w:rPr>
                <w:sz w:val="24"/>
                <w:szCs w:val="24"/>
              </w:rPr>
            </w:pPr>
            <w:r w:rsidRPr="00BE2679">
              <w:rPr>
                <w:sz w:val="24"/>
                <w:szCs w:val="24"/>
              </w:rPr>
              <w:t>40 421,6</w:t>
            </w:r>
          </w:p>
        </w:tc>
        <w:tc>
          <w:tcPr>
            <w:tcW w:w="996" w:type="dxa"/>
            <w:hideMark/>
          </w:tcPr>
          <w:p w:rsidR="00805DFB" w:rsidRPr="00BE2679" w:rsidRDefault="00805DFB">
            <w:pPr>
              <w:ind w:left="-105" w:right="-111"/>
              <w:jc w:val="center"/>
              <w:rPr>
                <w:sz w:val="24"/>
                <w:szCs w:val="24"/>
              </w:rPr>
            </w:pPr>
            <w:r w:rsidRPr="00BE2679">
              <w:rPr>
                <w:sz w:val="24"/>
                <w:szCs w:val="24"/>
              </w:rPr>
              <w:t>42 442,7</w:t>
            </w:r>
          </w:p>
        </w:tc>
      </w:tr>
      <w:tr w:rsidR="00805DFB" w:rsidRPr="00BE2679" w:rsidTr="00BE2679">
        <w:trPr>
          <w:trHeight w:val="520"/>
        </w:trPr>
        <w:tc>
          <w:tcPr>
            <w:tcW w:w="5066" w:type="dxa"/>
            <w:gridSpan w:val="5"/>
            <w:vMerge/>
            <w:hideMark/>
          </w:tcPr>
          <w:p w:rsidR="00805DFB" w:rsidRPr="00BE2679" w:rsidRDefault="00805DFB">
            <w:pPr>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автоно</w:t>
            </w:r>
            <w:r w:rsidRPr="00BE2679">
              <w:rPr>
                <w:sz w:val="24"/>
                <w:szCs w:val="24"/>
              </w:rPr>
              <w:t>м</w:t>
            </w:r>
            <w:r w:rsidRPr="00BE2679">
              <w:rPr>
                <w:sz w:val="24"/>
                <w:szCs w:val="24"/>
              </w:rPr>
              <w:t>ного округа</w:t>
            </w:r>
          </w:p>
        </w:tc>
        <w:tc>
          <w:tcPr>
            <w:tcW w:w="1137" w:type="dxa"/>
            <w:hideMark/>
          </w:tcPr>
          <w:p w:rsidR="00805DFB" w:rsidRPr="00BE2679" w:rsidRDefault="00805DFB">
            <w:pPr>
              <w:rPr>
                <w:sz w:val="24"/>
                <w:szCs w:val="24"/>
              </w:rPr>
            </w:pPr>
          </w:p>
        </w:tc>
        <w:tc>
          <w:tcPr>
            <w:tcW w:w="1131" w:type="dxa"/>
            <w:hideMark/>
          </w:tcPr>
          <w:p w:rsidR="00805DFB" w:rsidRPr="00BE2679" w:rsidRDefault="00805DFB">
            <w:pPr>
              <w:rPr>
                <w:sz w:val="24"/>
                <w:szCs w:val="24"/>
              </w:rPr>
            </w:pPr>
          </w:p>
        </w:tc>
        <w:tc>
          <w:tcPr>
            <w:tcW w:w="989"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c>
          <w:tcPr>
            <w:tcW w:w="1002" w:type="dxa"/>
            <w:hideMark/>
          </w:tcPr>
          <w:p w:rsidR="00805DFB" w:rsidRPr="00BE2679" w:rsidRDefault="00805DFB">
            <w:pPr>
              <w:rPr>
                <w:sz w:val="24"/>
                <w:szCs w:val="24"/>
              </w:rPr>
            </w:pPr>
          </w:p>
        </w:tc>
        <w:tc>
          <w:tcPr>
            <w:tcW w:w="1143" w:type="dxa"/>
            <w:hideMark/>
          </w:tcPr>
          <w:p w:rsidR="00805DFB" w:rsidRPr="00BE2679" w:rsidRDefault="00805DFB">
            <w:pPr>
              <w:rPr>
                <w:sz w:val="24"/>
                <w:szCs w:val="24"/>
              </w:rPr>
            </w:pPr>
          </w:p>
        </w:tc>
        <w:tc>
          <w:tcPr>
            <w:tcW w:w="983" w:type="dxa"/>
            <w:hideMark/>
          </w:tcPr>
          <w:p w:rsidR="00805DFB" w:rsidRPr="00BE2679" w:rsidRDefault="00805DFB">
            <w:pPr>
              <w:rPr>
                <w:sz w:val="24"/>
                <w:szCs w:val="24"/>
              </w:rPr>
            </w:pPr>
          </w:p>
        </w:tc>
        <w:tc>
          <w:tcPr>
            <w:tcW w:w="996" w:type="dxa"/>
            <w:hideMark/>
          </w:tcPr>
          <w:p w:rsidR="00805DFB" w:rsidRPr="00BE2679" w:rsidRDefault="00805DFB">
            <w:pPr>
              <w:rPr>
                <w:sz w:val="24"/>
                <w:szCs w:val="24"/>
              </w:rPr>
            </w:pPr>
          </w:p>
        </w:tc>
      </w:tr>
      <w:tr w:rsidR="00805DFB" w:rsidRPr="00BE2679" w:rsidTr="00BE2679">
        <w:trPr>
          <w:trHeight w:val="269"/>
        </w:trPr>
        <w:tc>
          <w:tcPr>
            <w:tcW w:w="5066" w:type="dxa"/>
            <w:gridSpan w:val="5"/>
            <w:vMerge/>
            <w:hideMark/>
          </w:tcPr>
          <w:p w:rsidR="00805DFB" w:rsidRPr="00BE2679" w:rsidRDefault="00805DFB">
            <w:pPr>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бюджет района</w:t>
            </w:r>
          </w:p>
        </w:tc>
        <w:tc>
          <w:tcPr>
            <w:tcW w:w="1137" w:type="dxa"/>
            <w:hideMark/>
          </w:tcPr>
          <w:p w:rsidR="00805DFB" w:rsidRPr="00BE2679" w:rsidRDefault="00805DFB">
            <w:pPr>
              <w:ind w:left="-108" w:right="-105"/>
              <w:jc w:val="center"/>
              <w:rPr>
                <w:sz w:val="24"/>
                <w:szCs w:val="24"/>
              </w:rPr>
            </w:pPr>
            <w:r w:rsidRPr="00BE2679">
              <w:rPr>
                <w:sz w:val="24"/>
                <w:szCs w:val="24"/>
              </w:rPr>
              <w:t>253 665,7</w:t>
            </w:r>
          </w:p>
        </w:tc>
        <w:tc>
          <w:tcPr>
            <w:tcW w:w="1131" w:type="dxa"/>
            <w:hideMark/>
          </w:tcPr>
          <w:p w:rsidR="00805DFB" w:rsidRPr="00BE2679" w:rsidRDefault="00805DFB">
            <w:pPr>
              <w:ind w:left="-108" w:right="-108" w:firstLine="108"/>
              <w:jc w:val="center"/>
              <w:rPr>
                <w:sz w:val="24"/>
                <w:szCs w:val="24"/>
              </w:rPr>
            </w:pPr>
            <w:r w:rsidRPr="00BE2679">
              <w:rPr>
                <w:sz w:val="24"/>
                <w:szCs w:val="24"/>
              </w:rPr>
              <w:t>31 085,5</w:t>
            </w:r>
          </w:p>
        </w:tc>
        <w:tc>
          <w:tcPr>
            <w:tcW w:w="989" w:type="dxa"/>
            <w:hideMark/>
          </w:tcPr>
          <w:p w:rsidR="00805DFB" w:rsidRPr="00BE2679" w:rsidRDefault="00805DFB">
            <w:pPr>
              <w:ind w:left="-108" w:right="-111"/>
              <w:jc w:val="center"/>
              <w:rPr>
                <w:sz w:val="24"/>
                <w:szCs w:val="24"/>
              </w:rPr>
            </w:pPr>
            <w:r w:rsidRPr="00BE2679">
              <w:rPr>
                <w:sz w:val="24"/>
                <w:szCs w:val="24"/>
              </w:rPr>
              <w:t>32 870,4</w:t>
            </w:r>
          </w:p>
        </w:tc>
        <w:tc>
          <w:tcPr>
            <w:tcW w:w="996" w:type="dxa"/>
            <w:hideMark/>
          </w:tcPr>
          <w:p w:rsidR="00805DFB" w:rsidRPr="00BE2679" w:rsidRDefault="00805DFB">
            <w:pPr>
              <w:ind w:left="-105" w:right="-111"/>
              <w:jc w:val="center"/>
              <w:rPr>
                <w:sz w:val="24"/>
                <w:szCs w:val="24"/>
              </w:rPr>
            </w:pPr>
            <w:r w:rsidRPr="00BE2679">
              <w:rPr>
                <w:sz w:val="24"/>
                <w:szCs w:val="24"/>
              </w:rPr>
              <w:t>34 332,7</w:t>
            </w:r>
          </w:p>
        </w:tc>
        <w:tc>
          <w:tcPr>
            <w:tcW w:w="1002" w:type="dxa"/>
            <w:hideMark/>
          </w:tcPr>
          <w:p w:rsidR="00805DFB" w:rsidRPr="00BE2679" w:rsidRDefault="00805DFB">
            <w:pPr>
              <w:ind w:left="-105" w:right="-111"/>
              <w:jc w:val="center"/>
              <w:rPr>
                <w:sz w:val="24"/>
                <w:szCs w:val="24"/>
              </w:rPr>
            </w:pPr>
            <w:r w:rsidRPr="00BE2679">
              <w:rPr>
                <w:sz w:val="24"/>
                <w:szCs w:val="24"/>
              </w:rPr>
              <w:t>36 049,3</w:t>
            </w:r>
          </w:p>
        </w:tc>
        <w:tc>
          <w:tcPr>
            <w:tcW w:w="1143" w:type="dxa"/>
            <w:hideMark/>
          </w:tcPr>
          <w:p w:rsidR="00805DFB" w:rsidRPr="00BE2679" w:rsidRDefault="00805DFB">
            <w:pPr>
              <w:rPr>
                <w:sz w:val="24"/>
                <w:szCs w:val="24"/>
              </w:rPr>
            </w:pPr>
            <w:r w:rsidRPr="00BE2679">
              <w:rPr>
                <w:sz w:val="24"/>
                <w:szCs w:val="24"/>
              </w:rPr>
              <w:t>37 851,8</w:t>
            </w:r>
          </w:p>
        </w:tc>
        <w:tc>
          <w:tcPr>
            <w:tcW w:w="983" w:type="dxa"/>
            <w:hideMark/>
          </w:tcPr>
          <w:p w:rsidR="00805DFB" w:rsidRPr="00BE2679" w:rsidRDefault="00805DFB">
            <w:pPr>
              <w:ind w:left="-105" w:right="-111"/>
              <w:jc w:val="center"/>
              <w:rPr>
                <w:sz w:val="24"/>
                <w:szCs w:val="24"/>
              </w:rPr>
            </w:pPr>
            <w:r w:rsidRPr="00BE2679">
              <w:rPr>
                <w:sz w:val="24"/>
                <w:szCs w:val="24"/>
              </w:rPr>
              <w:t>39 744,4</w:t>
            </w:r>
          </w:p>
        </w:tc>
        <w:tc>
          <w:tcPr>
            <w:tcW w:w="996" w:type="dxa"/>
            <w:hideMark/>
          </w:tcPr>
          <w:p w:rsidR="00805DFB" w:rsidRPr="00BE2679" w:rsidRDefault="00805DFB">
            <w:pPr>
              <w:ind w:left="-105" w:right="-111"/>
              <w:jc w:val="center"/>
              <w:rPr>
                <w:sz w:val="24"/>
                <w:szCs w:val="24"/>
              </w:rPr>
            </w:pPr>
            <w:r w:rsidRPr="00BE2679">
              <w:rPr>
                <w:sz w:val="24"/>
                <w:szCs w:val="24"/>
              </w:rPr>
              <w:t>41 731,6</w:t>
            </w:r>
          </w:p>
        </w:tc>
      </w:tr>
      <w:tr w:rsidR="00805DFB" w:rsidRPr="00BE2679" w:rsidTr="00BE2679">
        <w:trPr>
          <w:trHeight w:val="535"/>
        </w:trPr>
        <w:tc>
          <w:tcPr>
            <w:tcW w:w="5066" w:type="dxa"/>
            <w:gridSpan w:val="5"/>
            <w:vMerge/>
            <w:hideMark/>
          </w:tcPr>
          <w:p w:rsidR="00805DFB" w:rsidRPr="00BE2679" w:rsidRDefault="00805DFB">
            <w:pPr>
              <w:rPr>
                <w:sz w:val="24"/>
                <w:szCs w:val="24"/>
              </w:rPr>
            </w:pPr>
          </w:p>
        </w:tc>
        <w:tc>
          <w:tcPr>
            <w:tcW w:w="2116" w:type="dxa"/>
            <w:hideMark/>
          </w:tcPr>
          <w:p w:rsidR="00805DFB" w:rsidRPr="00BE2679" w:rsidRDefault="00805DFB" w:rsidP="0021076A">
            <w:pPr>
              <w:jc w:val="both"/>
              <w:rPr>
                <w:sz w:val="24"/>
                <w:szCs w:val="24"/>
              </w:rPr>
            </w:pPr>
            <w:r w:rsidRPr="00BE2679">
              <w:rPr>
                <w:sz w:val="24"/>
                <w:szCs w:val="24"/>
              </w:rPr>
              <w:t>иные внебюдже</w:t>
            </w:r>
            <w:r w:rsidRPr="00BE2679">
              <w:rPr>
                <w:sz w:val="24"/>
                <w:szCs w:val="24"/>
              </w:rPr>
              <w:t>т</w:t>
            </w:r>
            <w:r w:rsidRPr="00BE2679">
              <w:rPr>
                <w:sz w:val="24"/>
                <w:szCs w:val="24"/>
              </w:rPr>
              <w:t>ные источники</w:t>
            </w:r>
          </w:p>
        </w:tc>
        <w:tc>
          <w:tcPr>
            <w:tcW w:w="1137" w:type="dxa"/>
            <w:hideMark/>
          </w:tcPr>
          <w:p w:rsidR="00805DFB" w:rsidRPr="00BE2679" w:rsidRDefault="00805DFB">
            <w:pPr>
              <w:ind w:left="-108" w:right="-105"/>
              <w:jc w:val="center"/>
              <w:rPr>
                <w:sz w:val="24"/>
                <w:szCs w:val="24"/>
              </w:rPr>
            </w:pPr>
            <w:r w:rsidRPr="00BE2679">
              <w:rPr>
                <w:sz w:val="24"/>
                <w:szCs w:val="24"/>
              </w:rPr>
              <w:t>4 372,5</w:t>
            </w:r>
          </w:p>
        </w:tc>
        <w:tc>
          <w:tcPr>
            <w:tcW w:w="1131" w:type="dxa"/>
            <w:hideMark/>
          </w:tcPr>
          <w:p w:rsidR="00805DFB" w:rsidRPr="00BE2679" w:rsidRDefault="00805DFB">
            <w:pPr>
              <w:ind w:left="-108" w:right="-108"/>
              <w:jc w:val="center"/>
              <w:rPr>
                <w:sz w:val="24"/>
                <w:szCs w:val="24"/>
              </w:rPr>
            </w:pPr>
            <w:r w:rsidRPr="00BE2679">
              <w:rPr>
                <w:sz w:val="24"/>
                <w:szCs w:val="24"/>
              </w:rPr>
              <w:t>555,0</w:t>
            </w:r>
          </w:p>
        </w:tc>
        <w:tc>
          <w:tcPr>
            <w:tcW w:w="989" w:type="dxa"/>
            <w:hideMark/>
          </w:tcPr>
          <w:p w:rsidR="00805DFB" w:rsidRPr="00BE2679" w:rsidRDefault="00805DFB">
            <w:pPr>
              <w:ind w:left="-108" w:right="-111"/>
              <w:jc w:val="center"/>
              <w:rPr>
                <w:sz w:val="24"/>
                <w:szCs w:val="24"/>
              </w:rPr>
            </w:pPr>
            <w:r w:rsidRPr="00BE2679">
              <w:rPr>
                <w:sz w:val="24"/>
                <w:szCs w:val="24"/>
              </w:rPr>
              <w:t>585,0</w:t>
            </w:r>
          </w:p>
        </w:tc>
        <w:tc>
          <w:tcPr>
            <w:tcW w:w="996" w:type="dxa"/>
            <w:hideMark/>
          </w:tcPr>
          <w:p w:rsidR="00805DFB" w:rsidRPr="00BE2679" w:rsidRDefault="00805DFB">
            <w:pPr>
              <w:ind w:left="-105" w:right="-111"/>
              <w:jc w:val="center"/>
              <w:rPr>
                <w:sz w:val="24"/>
                <w:szCs w:val="24"/>
              </w:rPr>
            </w:pPr>
            <w:r w:rsidRPr="00BE2679">
              <w:rPr>
                <w:sz w:val="24"/>
                <w:szCs w:val="24"/>
              </w:rPr>
              <w:t>585,0</w:t>
            </w:r>
          </w:p>
        </w:tc>
        <w:tc>
          <w:tcPr>
            <w:tcW w:w="1002" w:type="dxa"/>
            <w:hideMark/>
          </w:tcPr>
          <w:p w:rsidR="00805DFB" w:rsidRPr="00BE2679" w:rsidRDefault="00805DFB">
            <w:pPr>
              <w:ind w:left="-105" w:right="-111"/>
              <w:jc w:val="center"/>
              <w:rPr>
                <w:sz w:val="24"/>
                <w:szCs w:val="24"/>
              </w:rPr>
            </w:pPr>
            <w:r w:rsidRPr="00BE2679">
              <w:rPr>
                <w:sz w:val="24"/>
                <w:szCs w:val="24"/>
              </w:rPr>
              <w:t>614,2</w:t>
            </w:r>
          </w:p>
        </w:tc>
        <w:tc>
          <w:tcPr>
            <w:tcW w:w="1143" w:type="dxa"/>
            <w:hideMark/>
          </w:tcPr>
          <w:p w:rsidR="00805DFB" w:rsidRPr="00BE2679" w:rsidRDefault="00805DFB">
            <w:pPr>
              <w:rPr>
                <w:sz w:val="24"/>
                <w:szCs w:val="24"/>
              </w:rPr>
            </w:pPr>
            <w:r w:rsidRPr="00BE2679">
              <w:rPr>
                <w:sz w:val="24"/>
                <w:szCs w:val="24"/>
              </w:rPr>
              <w:t>645,0</w:t>
            </w:r>
          </w:p>
        </w:tc>
        <w:tc>
          <w:tcPr>
            <w:tcW w:w="983" w:type="dxa"/>
            <w:hideMark/>
          </w:tcPr>
          <w:p w:rsidR="00805DFB" w:rsidRPr="00BE2679" w:rsidRDefault="00805DFB">
            <w:pPr>
              <w:ind w:left="-105" w:right="-111"/>
              <w:jc w:val="center"/>
              <w:rPr>
                <w:sz w:val="24"/>
                <w:szCs w:val="24"/>
              </w:rPr>
            </w:pPr>
            <w:r w:rsidRPr="00BE2679">
              <w:rPr>
                <w:sz w:val="24"/>
                <w:szCs w:val="24"/>
              </w:rPr>
              <w:t>677,2</w:t>
            </w:r>
          </w:p>
        </w:tc>
        <w:tc>
          <w:tcPr>
            <w:tcW w:w="996" w:type="dxa"/>
            <w:hideMark/>
          </w:tcPr>
          <w:p w:rsidR="00805DFB" w:rsidRPr="00BE2679" w:rsidRDefault="00805DFB">
            <w:pPr>
              <w:ind w:left="-105" w:right="-111"/>
              <w:jc w:val="center"/>
              <w:rPr>
                <w:sz w:val="24"/>
                <w:szCs w:val="24"/>
              </w:rPr>
            </w:pPr>
            <w:r w:rsidRPr="00BE2679">
              <w:rPr>
                <w:sz w:val="24"/>
                <w:szCs w:val="24"/>
              </w:rPr>
              <w:t>711,1</w:t>
            </w:r>
          </w:p>
        </w:tc>
      </w:tr>
    </w:tbl>
    <w:p w:rsidR="00BD2690" w:rsidRDefault="00F84CD6" w:rsidP="00F84CD6">
      <w:pPr>
        <w:jc w:val="right"/>
        <w:rPr>
          <w:color w:val="000000"/>
        </w:rPr>
      </w:pPr>
      <w:r>
        <w:rPr>
          <w:color w:val="000000"/>
        </w:rPr>
        <w:t>.».</w:t>
      </w:r>
    </w:p>
    <w:sectPr w:rsidR="00BD2690" w:rsidSect="0021076A">
      <w:headerReference w:type="default" r:id="rId10"/>
      <w:pgSz w:w="16838" w:h="11906" w:orient="landscape"/>
      <w:pgMar w:top="1134" w:right="567"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3D56" w:rsidRDefault="00FC3D56">
      <w:r>
        <w:separator/>
      </w:r>
    </w:p>
  </w:endnote>
  <w:endnote w:type="continuationSeparator" w:id="1">
    <w:p w:rsidR="00FC3D56" w:rsidRDefault="00FC3D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3D56" w:rsidRDefault="00FC3D56">
      <w:r>
        <w:separator/>
      </w:r>
    </w:p>
  </w:footnote>
  <w:footnote w:type="continuationSeparator" w:id="1">
    <w:p w:rsidR="00FC3D56" w:rsidRDefault="00FC3D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8579"/>
      <w:docPartObj>
        <w:docPartGallery w:val="Page Numbers (Top of Page)"/>
        <w:docPartUnique/>
      </w:docPartObj>
    </w:sdtPr>
    <w:sdtContent>
      <w:p w:rsidR="0021076A" w:rsidRDefault="00387B4A">
        <w:pPr>
          <w:pStyle w:val="a5"/>
          <w:jc w:val="center"/>
        </w:pPr>
        <w:fldSimple w:instr=" PAGE   \* MERGEFORMAT ">
          <w:r w:rsidR="005A030C">
            <w:rPr>
              <w:noProof/>
            </w:rPr>
            <w:t>2</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76A" w:rsidRDefault="00387B4A" w:rsidP="00D401FC">
    <w:pPr>
      <w:pStyle w:val="a5"/>
      <w:jc w:val="center"/>
    </w:pPr>
    <w:fldSimple w:instr=" PAGE   \* MERGEFORMAT ">
      <w:r w:rsidR="005A030C">
        <w:rPr>
          <w:noProof/>
        </w:rPr>
        <w:t>5</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AA107A"/>
    <w:multiLevelType w:val="hybridMultilevel"/>
    <w:tmpl w:val="8ABE0BB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D39DA"/>
    <w:multiLevelType w:val="hybridMultilevel"/>
    <w:tmpl w:val="424A5B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1E00273"/>
    <w:multiLevelType w:val="multilevel"/>
    <w:tmpl w:val="4D5E99C4"/>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3723589"/>
    <w:multiLevelType w:val="multilevel"/>
    <w:tmpl w:val="7D92B156"/>
    <w:lvl w:ilvl="0">
      <w:start w:val="1"/>
      <w:numFmt w:val="decimal"/>
      <w:lvlText w:val="%1."/>
      <w:lvlJc w:val="left"/>
      <w:pPr>
        <w:ind w:left="1740" w:hanging="10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88A0B6A"/>
    <w:multiLevelType w:val="hybridMultilevel"/>
    <w:tmpl w:val="72F6E9F8"/>
    <w:lvl w:ilvl="0" w:tplc="F64204B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CFC37E6"/>
    <w:multiLevelType w:val="hybridMultilevel"/>
    <w:tmpl w:val="FA808BC4"/>
    <w:lvl w:ilvl="0" w:tplc="4E1C1410">
      <w:start w:val="1"/>
      <w:numFmt w:val="decimal"/>
      <w:lvlText w:val="%1."/>
      <w:lvlJc w:val="left"/>
      <w:pPr>
        <w:ind w:left="1684"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892C58"/>
    <w:multiLevelType w:val="multilevel"/>
    <w:tmpl w:val="9AC29BF6"/>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2">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0A24980"/>
    <w:multiLevelType w:val="hybridMultilevel"/>
    <w:tmpl w:val="0F6E35D2"/>
    <w:lvl w:ilvl="0" w:tplc="3F421A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663342"/>
    <w:multiLevelType w:val="hybridMultilevel"/>
    <w:tmpl w:val="5D7CE13C"/>
    <w:lvl w:ilvl="0" w:tplc="106EAFE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0">
    <w:nsid w:val="49D948FE"/>
    <w:multiLevelType w:val="hybridMultilevel"/>
    <w:tmpl w:val="ED383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1C055A"/>
    <w:multiLevelType w:val="multilevel"/>
    <w:tmpl w:val="17D6CA34"/>
    <w:lvl w:ilvl="0">
      <w:start w:val="1"/>
      <w:numFmt w:val="decimal"/>
      <w:lvlText w:val="%1."/>
      <w:lvlJc w:val="left"/>
      <w:pPr>
        <w:ind w:left="1320" w:hanging="1320"/>
      </w:pPr>
    </w:lvl>
    <w:lvl w:ilvl="1">
      <w:start w:val="1"/>
      <w:numFmt w:val="decimal"/>
      <w:lvlText w:val="%1.%2."/>
      <w:lvlJc w:val="left"/>
      <w:pPr>
        <w:ind w:left="1746" w:hanging="1320"/>
      </w:pPr>
    </w:lvl>
    <w:lvl w:ilvl="2">
      <w:start w:val="1"/>
      <w:numFmt w:val="decimal"/>
      <w:lvlText w:val="%1.%2.%3."/>
      <w:lvlJc w:val="left"/>
      <w:pPr>
        <w:ind w:left="2738" w:hanging="1320"/>
      </w:pPr>
    </w:lvl>
    <w:lvl w:ilvl="3">
      <w:start w:val="1"/>
      <w:numFmt w:val="decimal"/>
      <w:lvlText w:val="%1.%2.%3.%4."/>
      <w:lvlJc w:val="left"/>
      <w:pPr>
        <w:ind w:left="3447" w:hanging="1320"/>
      </w:pPr>
    </w:lvl>
    <w:lvl w:ilvl="4">
      <w:start w:val="1"/>
      <w:numFmt w:val="decimal"/>
      <w:lvlText w:val="%1.%2.%3.%4.%5."/>
      <w:lvlJc w:val="left"/>
      <w:pPr>
        <w:ind w:left="4156" w:hanging="132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2">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5">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637E3177"/>
    <w:multiLevelType w:val="hybridMultilevel"/>
    <w:tmpl w:val="A64C62EA"/>
    <w:lvl w:ilvl="0" w:tplc="C7F0C442">
      <w:start w:val="4"/>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3AB7666"/>
    <w:multiLevelType w:val="hybridMultilevel"/>
    <w:tmpl w:val="FFEA6488"/>
    <w:lvl w:ilvl="0" w:tplc="02CCC03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EC35EB5"/>
    <w:multiLevelType w:val="hybridMultilevel"/>
    <w:tmpl w:val="FDEABF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8"/>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0"/>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24"/>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6"/>
  </w:num>
  <w:num w:numId="19">
    <w:abstractNumId w:val="23"/>
  </w:num>
  <w:num w:numId="20">
    <w:abstractNumId w:val="32"/>
  </w:num>
  <w:num w:numId="21">
    <w:abstractNumId w:val="22"/>
  </w:num>
  <w:num w:numId="22">
    <w:abstractNumId w:val="17"/>
  </w:num>
  <w:num w:numId="23">
    <w:abstractNumId w:val="42"/>
  </w:num>
  <w:num w:numId="24">
    <w:abstractNumId w:val="20"/>
  </w:num>
  <w:num w:numId="25">
    <w:abstractNumId w:val="35"/>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7"/>
  </w:num>
  <w:num w:numId="32">
    <w:abstractNumId w:val="9"/>
  </w:num>
  <w:num w:numId="33">
    <w:abstractNumId w:val="12"/>
  </w:num>
  <w:num w:numId="34">
    <w:abstractNumId w:val="36"/>
  </w:num>
  <w:num w:numId="35">
    <w:abstractNumId w:val="11"/>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31"/>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327682"/>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d0d765c8-b073-4c80-91b9-f2cc9bd50d82"/>
  </w:docVars>
  <w:rsids>
    <w:rsidRoot w:val="00F425C0"/>
    <w:rsid w:val="00000206"/>
    <w:rsid w:val="00004D74"/>
    <w:rsid w:val="00006D9C"/>
    <w:rsid w:val="0001052C"/>
    <w:rsid w:val="00012296"/>
    <w:rsid w:val="000128EC"/>
    <w:rsid w:val="000153A4"/>
    <w:rsid w:val="00015FB2"/>
    <w:rsid w:val="000165BC"/>
    <w:rsid w:val="00021669"/>
    <w:rsid w:val="00021A5A"/>
    <w:rsid w:val="0002396D"/>
    <w:rsid w:val="00023F47"/>
    <w:rsid w:val="000271BA"/>
    <w:rsid w:val="00030B02"/>
    <w:rsid w:val="00031794"/>
    <w:rsid w:val="00033DC0"/>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C0C"/>
    <w:rsid w:val="00087833"/>
    <w:rsid w:val="00087F93"/>
    <w:rsid w:val="000907EA"/>
    <w:rsid w:val="00090DB9"/>
    <w:rsid w:val="00092DEF"/>
    <w:rsid w:val="00093A65"/>
    <w:rsid w:val="00094E9C"/>
    <w:rsid w:val="000A0BB5"/>
    <w:rsid w:val="000A2716"/>
    <w:rsid w:val="000B012D"/>
    <w:rsid w:val="000B049C"/>
    <w:rsid w:val="000B38FF"/>
    <w:rsid w:val="000C171F"/>
    <w:rsid w:val="000C1E14"/>
    <w:rsid w:val="000C4561"/>
    <w:rsid w:val="000C5273"/>
    <w:rsid w:val="000C5A99"/>
    <w:rsid w:val="000C6036"/>
    <w:rsid w:val="000C78C6"/>
    <w:rsid w:val="000D109B"/>
    <w:rsid w:val="000D219C"/>
    <w:rsid w:val="000D2A33"/>
    <w:rsid w:val="000E063E"/>
    <w:rsid w:val="000E3C86"/>
    <w:rsid w:val="000E6746"/>
    <w:rsid w:val="000E6C83"/>
    <w:rsid w:val="000F3259"/>
    <w:rsid w:val="001002E1"/>
    <w:rsid w:val="00101E06"/>
    <w:rsid w:val="0010246A"/>
    <w:rsid w:val="00102DDA"/>
    <w:rsid w:val="00103954"/>
    <w:rsid w:val="0010707C"/>
    <w:rsid w:val="0011220D"/>
    <w:rsid w:val="00117910"/>
    <w:rsid w:val="00117E19"/>
    <w:rsid w:val="00133F44"/>
    <w:rsid w:val="001359AA"/>
    <w:rsid w:val="00142A70"/>
    <w:rsid w:val="00143EEF"/>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A6ECF"/>
    <w:rsid w:val="001B0CF8"/>
    <w:rsid w:val="001B51A5"/>
    <w:rsid w:val="001B6F53"/>
    <w:rsid w:val="001C0365"/>
    <w:rsid w:val="001C0798"/>
    <w:rsid w:val="001C14C3"/>
    <w:rsid w:val="001C17D8"/>
    <w:rsid w:val="001C203B"/>
    <w:rsid w:val="001C282D"/>
    <w:rsid w:val="001C5206"/>
    <w:rsid w:val="001C57F0"/>
    <w:rsid w:val="001C769E"/>
    <w:rsid w:val="001C7A23"/>
    <w:rsid w:val="001C7AE8"/>
    <w:rsid w:val="001D20A5"/>
    <w:rsid w:val="001D2112"/>
    <w:rsid w:val="001D3338"/>
    <w:rsid w:val="001E0D6A"/>
    <w:rsid w:val="001E1EED"/>
    <w:rsid w:val="001E56C1"/>
    <w:rsid w:val="001E5E2C"/>
    <w:rsid w:val="001E6683"/>
    <w:rsid w:val="001E6F73"/>
    <w:rsid w:val="001E7A57"/>
    <w:rsid w:val="001F57F1"/>
    <w:rsid w:val="002006CC"/>
    <w:rsid w:val="00202C09"/>
    <w:rsid w:val="002049E2"/>
    <w:rsid w:val="0020543B"/>
    <w:rsid w:val="00206E05"/>
    <w:rsid w:val="00207E58"/>
    <w:rsid w:val="0021076A"/>
    <w:rsid w:val="0021455F"/>
    <w:rsid w:val="00215140"/>
    <w:rsid w:val="0022221D"/>
    <w:rsid w:val="00224837"/>
    <w:rsid w:val="00227D5E"/>
    <w:rsid w:val="00232C36"/>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7A5D"/>
    <w:rsid w:val="003218C9"/>
    <w:rsid w:val="003236ED"/>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87B4A"/>
    <w:rsid w:val="00391DD1"/>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649D"/>
    <w:rsid w:val="00416DA7"/>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A6B"/>
    <w:rsid w:val="00482485"/>
    <w:rsid w:val="00482AF2"/>
    <w:rsid w:val="004830DE"/>
    <w:rsid w:val="00483357"/>
    <w:rsid w:val="004845F6"/>
    <w:rsid w:val="004850C3"/>
    <w:rsid w:val="004858B2"/>
    <w:rsid w:val="004908D7"/>
    <w:rsid w:val="0049352B"/>
    <w:rsid w:val="00493787"/>
    <w:rsid w:val="00494924"/>
    <w:rsid w:val="004969CF"/>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11A1"/>
    <w:rsid w:val="004F18A3"/>
    <w:rsid w:val="004F3261"/>
    <w:rsid w:val="00505294"/>
    <w:rsid w:val="00505DC5"/>
    <w:rsid w:val="00506547"/>
    <w:rsid w:val="005109E4"/>
    <w:rsid w:val="00512160"/>
    <w:rsid w:val="005124B2"/>
    <w:rsid w:val="00514B32"/>
    <w:rsid w:val="00515343"/>
    <w:rsid w:val="00517022"/>
    <w:rsid w:val="00517956"/>
    <w:rsid w:val="005179CC"/>
    <w:rsid w:val="0052041A"/>
    <w:rsid w:val="00520A7F"/>
    <w:rsid w:val="00523E2E"/>
    <w:rsid w:val="00525F8B"/>
    <w:rsid w:val="00526DEA"/>
    <w:rsid w:val="00527640"/>
    <w:rsid w:val="00527CF4"/>
    <w:rsid w:val="00530B64"/>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4906"/>
    <w:rsid w:val="00585DB8"/>
    <w:rsid w:val="005869E2"/>
    <w:rsid w:val="00587AE8"/>
    <w:rsid w:val="0059101C"/>
    <w:rsid w:val="00593398"/>
    <w:rsid w:val="005948D2"/>
    <w:rsid w:val="005A030C"/>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601A"/>
    <w:rsid w:val="005D7659"/>
    <w:rsid w:val="005E1675"/>
    <w:rsid w:val="005E2FF8"/>
    <w:rsid w:val="005E34D9"/>
    <w:rsid w:val="005E796E"/>
    <w:rsid w:val="005F00C1"/>
    <w:rsid w:val="005F0A35"/>
    <w:rsid w:val="005F183E"/>
    <w:rsid w:val="005F2122"/>
    <w:rsid w:val="005F447B"/>
    <w:rsid w:val="005F4916"/>
    <w:rsid w:val="006053BD"/>
    <w:rsid w:val="006053D4"/>
    <w:rsid w:val="00605F26"/>
    <w:rsid w:val="00605F3A"/>
    <w:rsid w:val="00607CD5"/>
    <w:rsid w:val="006136B2"/>
    <w:rsid w:val="0062029D"/>
    <w:rsid w:val="0062178F"/>
    <w:rsid w:val="00622AB0"/>
    <w:rsid w:val="00623C38"/>
    <w:rsid w:val="006241D5"/>
    <w:rsid w:val="00625CA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67E86"/>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A74EF"/>
    <w:rsid w:val="007B179A"/>
    <w:rsid w:val="007B2F2D"/>
    <w:rsid w:val="007B4BC7"/>
    <w:rsid w:val="007B785C"/>
    <w:rsid w:val="007C3A9B"/>
    <w:rsid w:val="007C4EDF"/>
    <w:rsid w:val="007C6C55"/>
    <w:rsid w:val="007C7065"/>
    <w:rsid w:val="007C78A2"/>
    <w:rsid w:val="007D1585"/>
    <w:rsid w:val="007D1AAF"/>
    <w:rsid w:val="007D1C24"/>
    <w:rsid w:val="007D28E8"/>
    <w:rsid w:val="007D31DE"/>
    <w:rsid w:val="007D4BCE"/>
    <w:rsid w:val="007D4D49"/>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5DFB"/>
    <w:rsid w:val="00806DB6"/>
    <w:rsid w:val="00806E8D"/>
    <w:rsid w:val="00807B4B"/>
    <w:rsid w:val="008104DB"/>
    <w:rsid w:val="00814523"/>
    <w:rsid w:val="008179DE"/>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56A60"/>
    <w:rsid w:val="008616CA"/>
    <w:rsid w:val="008643E1"/>
    <w:rsid w:val="0087138D"/>
    <w:rsid w:val="00874D4E"/>
    <w:rsid w:val="0088238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C36"/>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3678F"/>
    <w:rsid w:val="00A439E2"/>
    <w:rsid w:val="00A458B1"/>
    <w:rsid w:val="00A47AB3"/>
    <w:rsid w:val="00A5593A"/>
    <w:rsid w:val="00A55C85"/>
    <w:rsid w:val="00A56D4C"/>
    <w:rsid w:val="00A57E59"/>
    <w:rsid w:val="00A60552"/>
    <w:rsid w:val="00A62239"/>
    <w:rsid w:val="00A64D13"/>
    <w:rsid w:val="00A67490"/>
    <w:rsid w:val="00A7409D"/>
    <w:rsid w:val="00A74546"/>
    <w:rsid w:val="00A7508E"/>
    <w:rsid w:val="00A7552F"/>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19F2"/>
    <w:rsid w:val="00AC2DB9"/>
    <w:rsid w:val="00AC356A"/>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5F7"/>
    <w:rsid w:val="00B1490E"/>
    <w:rsid w:val="00B15591"/>
    <w:rsid w:val="00B16917"/>
    <w:rsid w:val="00B172C1"/>
    <w:rsid w:val="00B206EA"/>
    <w:rsid w:val="00B232F0"/>
    <w:rsid w:val="00B23CED"/>
    <w:rsid w:val="00B30B4C"/>
    <w:rsid w:val="00B339F1"/>
    <w:rsid w:val="00B3447F"/>
    <w:rsid w:val="00B41811"/>
    <w:rsid w:val="00B41A6F"/>
    <w:rsid w:val="00B41A9B"/>
    <w:rsid w:val="00B44254"/>
    <w:rsid w:val="00B44779"/>
    <w:rsid w:val="00B45BA5"/>
    <w:rsid w:val="00B45CB6"/>
    <w:rsid w:val="00B50B0C"/>
    <w:rsid w:val="00B516A3"/>
    <w:rsid w:val="00B52303"/>
    <w:rsid w:val="00B56A04"/>
    <w:rsid w:val="00B574C0"/>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2690"/>
    <w:rsid w:val="00BD4EED"/>
    <w:rsid w:val="00BD7D65"/>
    <w:rsid w:val="00BE05AC"/>
    <w:rsid w:val="00BE2145"/>
    <w:rsid w:val="00BE2679"/>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15B7C"/>
    <w:rsid w:val="00C2323E"/>
    <w:rsid w:val="00C25104"/>
    <w:rsid w:val="00C31DBE"/>
    <w:rsid w:val="00C32104"/>
    <w:rsid w:val="00C332CD"/>
    <w:rsid w:val="00C33BFF"/>
    <w:rsid w:val="00C344E7"/>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7AEC"/>
    <w:rsid w:val="00C87B05"/>
    <w:rsid w:val="00C87C9E"/>
    <w:rsid w:val="00C933DA"/>
    <w:rsid w:val="00C93562"/>
    <w:rsid w:val="00C94021"/>
    <w:rsid w:val="00C95B87"/>
    <w:rsid w:val="00C95D51"/>
    <w:rsid w:val="00C96D14"/>
    <w:rsid w:val="00CA23DE"/>
    <w:rsid w:val="00CA380B"/>
    <w:rsid w:val="00CA7790"/>
    <w:rsid w:val="00CB714C"/>
    <w:rsid w:val="00CC18F5"/>
    <w:rsid w:val="00CC1F9C"/>
    <w:rsid w:val="00CC22AD"/>
    <w:rsid w:val="00CC29B7"/>
    <w:rsid w:val="00CC6D13"/>
    <w:rsid w:val="00CC73C4"/>
    <w:rsid w:val="00CC76DA"/>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7A3"/>
    <w:rsid w:val="00CF3C0C"/>
    <w:rsid w:val="00CF3F72"/>
    <w:rsid w:val="00CF4146"/>
    <w:rsid w:val="00CF64BE"/>
    <w:rsid w:val="00CF7E4B"/>
    <w:rsid w:val="00D00174"/>
    <w:rsid w:val="00D034E5"/>
    <w:rsid w:val="00D03E76"/>
    <w:rsid w:val="00D06FB0"/>
    <w:rsid w:val="00D12878"/>
    <w:rsid w:val="00D137E9"/>
    <w:rsid w:val="00D1466A"/>
    <w:rsid w:val="00D15796"/>
    <w:rsid w:val="00D15F89"/>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200"/>
    <w:rsid w:val="00D82FD0"/>
    <w:rsid w:val="00D84435"/>
    <w:rsid w:val="00D85469"/>
    <w:rsid w:val="00D8617F"/>
    <w:rsid w:val="00D86AFF"/>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7334"/>
    <w:rsid w:val="00E07FC0"/>
    <w:rsid w:val="00E1165D"/>
    <w:rsid w:val="00E11852"/>
    <w:rsid w:val="00E16D27"/>
    <w:rsid w:val="00E20542"/>
    <w:rsid w:val="00E215BD"/>
    <w:rsid w:val="00E22309"/>
    <w:rsid w:val="00E22FDE"/>
    <w:rsid w:val="00E24C0D"/>
    <w:rsid w:val="00E2598F"/>
    <w:rsid w:val="00E320C4"/>
    <w:rsid w:val="00E33E40"/>
    <w:rsid w:val="00E4276C"/>
    <w:rsid w:val="00E441C8"/>
    <w:rsid w:val="00E441EA"/>
    <w:rsid w:val="00E4568C"/>
    <w:rsid w:val="00E47421"/>
    <w:rsid w:val="00E4787B"/>
    <w:rsid w:val="00E50EA7"/>
    <w:rsid w:val="00E51F36"/>
    <w:rsid w:val="00E528AB"/>
    <w:rsid w:val="00E52969"/>
    <w:rsid w:val="00E55D32"/>
    <w:rsid w:val="00E5603E"/>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075B"/>
    <w:rsid w:val="00EA1102"/>
    <w:rsid w:val="00EA23BF"/>
    <w:rsid w:val="00EA49FB"/>
    <w:rsid w:val="00EA74D2"/>
    <w:rsid w:val="00EB1DFA"/>
    <w:rsid w:val="00EB2085"/>
    <w:rsid w:val="00EB30EB"/>
    <w:rsid w:val="00EB3A76"/>
    <w:rsid w:val="00EB6B7F"/>
    <w:rsid w:val="00EC013F"/>
    <w:rsid w:val="00EC08B9"/>
    <w:rsid w:val="00EC53AE"/>
    <w:rsid w:val="00EC5CB9"/>
    <w:rsid w:val="00ED39D7"/>
    <w:rsid w:val="00ED5B93"/>
    <w:rsid w:val="00ED6A13"/>
    <w:rsid w:val="00ED6E6A"/>
    <w:rsid w:val="00EE08E5"/>
    <w:rsid w:val="00EE11B0"/>
    <w:rsid w:val="00EE15E6"/>
    <w:rsid w:val="00EE1BB1"/>
    <w:rsid w:val="00EE1C32"/>
    <w:rsid w:val="00EE3ABB"/>
    <w:rsid w:val="00EE3CE4"/>
    <w:rsid w:val="00EE4C4D"/>
    <w:rsid w:val="00EE4CB6"/>
    <w:rsid w:val="00EE4FD6"/>
    <w:rsid w:val="00EE6095"/>
    <w:rsid w:val="00EE68FA"/>
    <w:rsid w:val="00EE69A5"/>
    <w:rsid w:val="00EE7299"/>
    <w:rsid w:val="00EF373D"/>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3B1"/>
    <w:rsid w:val="00F36667"/>
    <w:rsid w:val="00F425C0"/>
    <w:rsid w:val="00F4455B"/>
    <w:rsid w:val="00F4537D"/>
    <w:rsid w:val="00F46457"/>
    <w:rsid w:val="00F53031"/>
    <w:rsid w:val="00F544F3"/>
    <w:rsid w:val="00F61312"/>
    <w:rsid w:val="00F62EF4"/>
    <w:rsid w:val="00F63A60"/>
    <w:rsid w:val="00F63C3A"/>
    <w:rsid w:val="00F67166"/>
    <w:rsid w:val="00F70050"/>
    <w:rsid w:val="00F711BC"/>
    <w:rsid w:val="00F752A2"/>
    <w:rsid w:val="00F76339"/>
    <w:rsid w:val="00F8249F"/>
    <w:rsid w:val="00F82ACE"/>
    <w:rsid w:val="00F82D76"/>
    <w:rsid w:val="00F832EF"/>
    <w:rsid w:val="00F83B6B"/>
    <w:rsid w:val="00F83C73"/>
    <w:rsid w:val="00F84CD6"/>
    <w:rsid w:val="00F854E3"/>
    <w:rsid w:val="00F87822"/>
    <w:rsid w:val="00F90BEF"/>
    <w:rsid w:val="00F90DC0"/>
    <w:rsid w:val="00F93C9C"/>
    <w:rsid w:val="00F95C1F"/>
    <w:rsid w:val="00F977D4"/>
    <w:rsid w:val="00FA0D8E"/>
    <w:rsid w:val="00FA6CE0"/>
    <w:rsid w:val="00FA6EFD"/>
    <w:rsid w:val="00FA72F9"/>
    <w:rsid w:val="00FB49C7"/>
    <w:rsid w:val="00FB518B"/>
    <w:rsid w:val="00FB6A32"/>
    <w:rsid w:val="00FB73E9"/>
    <w:rsid w:val="00FB75B5"/>
    <w:rsid w:val="00FB7796"/>
    <w:rsid w:val="00FC178A"/>
    <w:rsid w:val="00FC3D56"/>
    <w:rsid w:val="00FC5B2B"/>
    <w:rsid w:val="00FC62F2"/>
    <w:rsid w:val="00FC64DF"/>
    <w:rsid w:val="00FC777F"/>
    <w:rsid w:val="00FD2190"/>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b">
    <w:name w:val="Цитата2"/>
    <w:basedOn w:val="a"/>
    <w:rsid w:val="00D86AFF"/>
    <w:pPr>
      <w:suppressAutoHyphens/>
      <w:spacing w:line="360" w:lineRule="auto"/>
      <w:ind w:left="526" w:right="43" w:firstLine="709"/>
      <w:jc w:val="both"/>
    </w:pPr>
    <w:rPr>
      <w:szCs w:val="20"/>
      <w:lang w:eastAsia="ar-SA"/>
    </w:rPr>
  </w:style>
  <w:style w:type="paragraph" w:customStyle="1" w:styleId="2c">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d">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e">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qFormat/>
    <w:rsid w:val="00CC29B7"/>
    <w:rPr>
      <w:rFonts w:ascii="Calibri" w:hAnsi="Calibri"/>
      <w:sz w:val="22"/>
      <w:szCs w:val="22"/>
    </w:rPr>
  </w:style>
  <w:style w:type="character" w:customStyle="1" w:styleId="afffffb">
    <w:name w:val="Без интервала Знак"/>
    <w:link w:val="afffffa"/>
    <w:locked/>
    <w:rsid w:val="00805DFB"/>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0">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1">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2">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3"/>
    <w:uiPriority w:val="99"/>
    <w:qFormat/>
    <w:rsid w:val="00352C02"/>
    <w:pPr>
      <w:ind w:firstLine="709"/>
      <w:jc w:val="both"/>
    </w:pPr>
    <w:rPr>
      <w:snapToGrid w:val="0"/>
    </w:rPr>
  </w:style>
  <w:style w:type="paragraph" w:customStyle="1" w:styleId="2f3">
    <w:name w:val="Обычный2"/>
    <w:uiPriority w:val="99"/>
    <w:qFormat/>
    <w:rsid w:val="00352C02"/>
    <w:rPr>
      <w:sz w:val="28"/>
    </w:rPr>
  </w:style>
  <w:style w:type="paragraph" w:customStyle="1" w:styleId="2f4">
    <w:name w:val="Основной текст2"/>
    <w:basedOn w:val="2f3"/>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5">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6">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9985011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2052088">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1275689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87EEE-14EE-4D0C-9904-510A88862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2138</Words>
  <Characters>12189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14299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2014-02-27T03:46:00Z</cp:lastPrinted>
  <dcterms:created xsi:type="dcterms:W3CDTF">2014-02-27T03:54:00Z</dcterms:created>
  <dcterms:modified xsi:type="dcterms:W3CDTF">2014-02-27T03:54:00Z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d0d765c8-b073-4c80-91b9-f2cc9bd50d82</vt:lpwstr>
  </property>
</Properties>
</file>